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79867" w14:textId="74B49A3A" w:rsidR="00997804" w:rsidRDefault="00775BFA" w:rsidP="00775BFA">
      <w:pPr>
        <w:spacing w:before="100" w:beforeAutospacing="1" w:after="100" w:afterAutospacing="1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36"/>
        </w:rPr>
      </w:pPr>
      <w:r>
        <w:rPr>
          <w:rFonts w:eastAsia="Times New Roman" w:cstheme="minorHAnsi"/>
          <w:b/>
          <w:bCs/>
          <w:kern w:val="36"/>
          <w:sz w:val="36"/>
          <w:szCs w:val="36"/>
        </w:rPr>
        <w:t xml:space="preserve">HOW </w:t>
      </w:r>
      <w:r w:rsidR="00997804">
        <w:rPr>
          <w:rFonts w:eastAsia="Times New Roman" w:cstheme="minorHAnsi"/>
          <w:b/>
          <w:bCs/>
          <w:kern w:val="36"/>
          <w:sz w:val="36"/>
          <w:szCs w:val="36"/>
        </w:rPr>
        <w:t>TO BACKUP MY ALLSTAR NODE’S SD CARD</w:t>
      </w:r>
    </w:p>
    <w:p w14:paraId="5AF2FBC8" w14:textId="139DBE54" w:rsidR="00900E46" w:rsidRPr="00900E46" w:rsidRDefault="00903AC6" w:rsidP="00903AC6">
      <w:pPr>
        <w:spacing w:before="100" w:beforeAutospacing="1" w:after="100" w:afterAutospacing="1"/>
        <w:outlineLvl w:val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kern w:val="36"/>
          <w:sz w:val="24"/>
          <w:szCs w:val="24"/>
        </w:rPr>
        <w:t xml:space="preserve">WHAT DOES THE SD CARD </w:t>
      </w:r>
      <w:r w:rsidR="00FA61A2">
        <w:rPr>
          <w:rFonts w:eastAsia="Times New Roman" w:cstheme="minorHAnsi"/>
          <w:b/>
          <w:bCs/>
          <w:kern w:val="36"/>
          <w:sz w:val="24"/>
          <w:szCs w:val="24"/>
        </w:rPr>
        <w:t xml:space="preserve">IN MY NODE </w:t>
      </w:r>
      <w:r>
        <w:rPr>
          <w:rFonts w:eastAsia="Times New Roman" w:cstheme="minorHAnsi"/>
          <w:b/>
          <w:bCs/>
          <w:kern w:val="36"/>
          <w:sz w:val="24"/>
          <w:szCs w:val="24"/>
        </w:rPr>
        <w:t xml:space="preserve">DO? - </w:t>
      </w:r>
      <w:r w:rsidR="00900E46" w:rsidRPr="00900E46">
        <w:rPr>
          <w:rFonts w:eastAsia="Times New Roman" w:cstheme="minorHAnsi"/>
          <w:sz w:val="24"/>
          <w:szCs w:val="24"/>
        </w:rPr>
        <w:t>AllStar Nodes typically run on small single</w:t>
      </w:r>
      <w:r w:rsidR="00900E46" w:rsidRPr="00900E46">
        <w:rPr>
          <w:rFonts w:eastAsia="Times New Roman" w:cstheme="minorHAnsi"/>
          <w:sz w:val="24"/>
          <w:szCs w:val="24"/>
        </w:rPr>
        <w:noBreakHyphen/>
        <w:t>board computers</w:t>
      </w:r>
      <w:r>
        <w:rPr>
          <w:rFonts w:eastAsia="Times New Roman" w:cstheme="minorHAnsi"/>
          <w:sz w:val="24"/>
          <w:szCs w:val="24"/>
        </w:rPr>
        <w:t xml:space="preserve">, </w:t>
      </w:r>
      <w:r w:rsidR="00900E46" w:rsidRPr="00900E46">
        <w:rPr>
          <w:rFonts w:eastAsia="Times New Roman" w:cstheme="minorHAnsi"/>
          <w:sz w:val="24"/>
          <w:szCs w:val="24"/>
        </w:rPr>
        <w:t>like a Raspberry Pi</w:t>
      </w:r>
      <w:r w:rsidR="00FA61A2">
        <w:rPr>
          <w:rFonts w:eastAsia="Times New Roman" w:cstheme="minorHAnsi"/>
          <w:sz w:val="24"/>
          <w:szCs w:val="24"/>
        </w:rPr>
        <w:t xml:space="preserve">. That computer </w:t>
      </w:r>
      <w:r w:rsidR="00900E46" w:rsidRPr="00900E46">
        <w:rPr>
          <w:rFonts w:eastAsia="Times New Roman" w:cstheme="minorHAnsi"/>
          <w:sz w:val="24"/>
          <w:szCs w:val="24"/>
        </w:rPr>
        <w:t>boot</w:t>
      </w:r>
      <w:r w:rsidR="00FA61A2">
        <w:rPr>
          <w:rFonts w:eastAsia="Times New Roman" w:cstheme="minorHAnsi"/>
          <w:sz w:val="24"/>
          <w:szCs w:val="24"/>
        </w:rPr>
        <w:t>s</w:t>
      </w:r>
      <w:r w:rsidR="00900E46" w:rsidRPr="00900E46">
        <w:rPr>
          <w:rFonts w:eastAsia="Times New Roman" w:cstheme="minorHAnsi"/>
          <w:sz w:val="24"/>
          <w:szCs w:val="24"/>
        </w:rPr>
        <w:t xml:space="preserve"> entirely from a microSD card</w:t>
      </w:r>
      <w:r w:rsidR="001A2E85">
        <w:rPr>
          <w:rFonts w:eastAsia="Times New Roman" w:cstheme="minorHAnsi"/>
          <w:sz w:val="24"/>
          <w:szCs w:val="24"/>
        </w:rPr>
        <w:t xml:space="preserve">, which </w:t>
      </w:r>
      <w:r w:rsidR="00900E46" w:rsidRPr="00900E46">
        <w:rPr>
          <w:rFonts w:eastAsia="Times New Roman" w:cstheme="minorHAnsi"/>
          <w:sz w:val="24"/>
          <w:szCs w:val="24"/>
        </w:rPr>
        <w:t xml:space="preserve">contains everything the node </w:t>
      </w:r>
      <w:r w:rsidR="001A2E85">
        <w:rPr>
          <w:rFonts w:eastAsia="Times New Roman" w:cstheme="minorHAnsi"/>
          <w:sz w:val="24"/>
          <w:szCs w:val="24"/>
        </w:rPr>
        <w:t xml:space="preserve">computer </w:t>
      </w:r>
      <w:r w:rsidR="00900E46" w:rsidRPr="00900E46">
        <w:rPr>
          <w:rFonts w:eastAsia="Times New Roman" w:cstheme="minorHAnsi"/>
          <w:sz w:val="24"/>
          <w:szCs w:val="24"/>
        </w:rPr>
        <w:t>needs to function:</w:t>
      </w:r>
    </w:p>
    <w:p w14:paraId="36B20C70" w14:textId="2CEB0B66" w:rsidR="00900E46" w:rsidRPr="00900E46" w:rsidRDefault="00900E46" w:rsidP="00900E46">
      <w:pPr>
        <w:numPr>
          <w:ilvl w:val="0"/>
          <w:numId w:val="29"/>
        </w:numPr>
        <w:spacing w:before="100" w:beforeAutospacing="1" w:after="100" w:afterAutospacing="1"/>
        <w:rPr>
          <w:rFonts w:eastAsia="Times New Roman" w:cstheme="minorHAnsi"/>
          <w:sz w:val="24"/>
          <w:szCs w:val="24"/>
        </w:rPr>
      </w:pPr>
      <w:r w:rsidRPr="00900E46">
        <w:rPr>
          <w:rFonts w:eastAsia="Times New Roman" w:cstheme="minorHAnsi"/>
          <w:sz w:val="24"/>
          <w:szCs w:val="24"/>
        </w:rPr>
        <w:t xml:space="preserve">The </w:t>
      </w:r>
      <w:r w:rsidR="008459A1">
        <w:rPr>
          <w:rFonts w:eastAsia="Times New Roman" w:cstheme="minorHAnsi"/>
          <w:sz w:val="24"/>
          <w:szCs w:val="24"/>
        </w:rPr>
        <w:t xml:space="preserve">computer’s </w:t>
      </w:r>
      <w:r w:rsidRPr="00900E46">
        <w:rPr>
          <w:rFonts w:eastAsia="Times New Roman" w:cstheme="minorHAnsi"/>
          <w:sz w:val="24"/>
          <w:szCs w:val="24"/>
        </w:rPr>
        <w:t>operating system</w:t>
      </w:r>
      <w:r w:rsidR="008459A1">
        <w:rPr>
          <w:rFonts w:eastAsia="Times New Roman" w:cstheme="minorHAnsi"/>
          <w:sz w:val="24"/>
          <w:szCs w:val="24"/>
        </w:rPr>
        <w:t>.</w:t>
      </w:r>
    </w:p>
    <w:p w14:paraId="6793E3ED" w14:textId="50210F3C" w:rsidR="00900E46" w:rsidRPr="00900E46" w:rsidRDefault="00900E46" w:rsidP="00900E46">
      <w:pPr>
        <w:numPr>
          <w:ilvl w:val="0"/>
          <w:numId w:val="29"/>
        </w:numPr>
        <w:spacing w:before="100" w:beforeAutospacing="1" w:after="100" w:afterAutospacing="1"/>
        <w:rPr>
          <w:rFonts w:eastAsia="Times New Roman" w:cstheme="minorHAnsi"/>
          <w:sz w:val="24"/>
          <w:szCs w:val="24"/>
        </w:rPr>
      </w:pPr>
      <w:r w:rsidRPr="00900E46">
        <w:rPr>
          <w:rFonts w:eastAsia="Times New Roman" w:cstheme="minorHAnsi"/>
          <w:sz w:val="24"/>
          <w:szCs w:val="24"/>
        </w:rPr>
        <w:t>Asterisk</w:t>
      </w:r>
      <w:r>
        <w:rPr>
          <w:rFonts w:eastAsia="Times New Roman" w:cstheme="minorHAnsi"/>
          <w:sz w:val="24"/>
          <w:szCs w:val="24"/>
        </w:rPr>
        <w:t xml:space="preserve">, </w:t>
      </w:r>
      <w:proofErr w:type="spellStart"/>
      <w:r>
        <w:rPr>
          <w:rFonts w:eastAsia="Times New Roman" w:cstheme="minorHAnsi"/>
          <w:sz w:val="24"/>
          <w:szCs w:val="24"/>
        </w:rPr>
        <w:t>Hamvoip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r w:rsidRPr="00900E46">
        <w:rPr>
          <w:rFonts w:eastAsia="Times New Roman" w:cstheme="minorHAnsi"/>
          <w:sz w:val="24"/>
          <w:szCs w:val="24"/>
        </w:rPr>
        <w:t xml:space="preserve">and </w:t>
      </w:r>
      <w:proofErr w:type="spellStart"/>
      <w:r>
        <w:rPr>
          <w:rFonts w:eastAsia="Times New Roman" w:cstheme="minorHAnsi"/>
          <w:sz w:val="24"/>
          <w:szCs w:val="24"/>
        </w:rPr>
        <w:t>Supermon</w:t>
      </w:r>
      <w:proofErr w:type="spellEnd"/>
      <w:r w:rsidRPr="00900E46">
        <w:rPr>
          <w:rFonts w:eastAsia="Times New Roman" w:cstheme="minorHAnsi"/>
          <w:sz w:val="24"/>
          <w:szCs w:val="24"/>
        </w:rPr>
        <w:t xml:space="preserve"> software</w:t>
      </w:r>
      <w:r w:rsidR="008459A1">
        <w:rPr>
          <w:rFonts w:eastAsia="Times New Roman" w:cstheme="minorHAnsi"/>
          <w:sz w:val="24"/>
          <w:szCs w:val="24"/>
        </w:rPr>
        <w:t>.</w:t>
      </w:r>
    </w:p>
    <w:p w14:paraId="2F9BE0A0" w14:textId="0B26C3D7" w:rsidR="00900E46" w:rsidRPr="00900E46" w:rsidRDefault="00900E46" w:rsidP="00900E46">
      <w:pPr>
        <w:numPr>
          <w:ilvl w:val="0"/>
          <w:numId w:val="29"/>
        </w:numPr>
        <w:spacing w:before="100" w:beforeAutospacing="1" w:after="100" w:afterAutospacing="1"/>
        <w:rPr>
          <w:rFonts w:eastAsia="Times New Roman" w:cstheme="minorHAnsi"/>
          <w:sz w:val="24"/>
          <w:szCs w:val="24"/>
        </w:rPr>
      </w:pPr>
      <w:r w:rsidRPr="00900E46">
        <w:rPr>
          <w:rFonts w:eastAsia="Times New Roman" w:cstheme="minorHAnsi"/>
          <w:sz w:val="24"/>
          <w:szCs w:val="24"/>
        </w:rPr>
        <w:t>Your node</w:t>
      </w:r>
      <w:r w:rsidR="008459A1">
        <w:rPr>
          <w:rFonts w:eastAsia="Times New Roman" w:cstheme="minorHAnsi"/>
          <w:sz w:val="24"/>
          <w:szCs w:val="24"/>
        </w:rPr>
        <w:t>’s</w:t>
      </w:r>
      <w:r w:rsidRPr="00900E46">
        <w:rPr>
          <w:rFonts w:eastAsia="Times New Roman" w:cstheme="minorHAnsi"/>
          <w:sz w:val="24"/>
          <w:szCs w:val="24"/>
        </w:rPr>
        <w:t xml:space="preserve"> configuration</w:t>
      </w:r>
      <w:r w:rsidR="008459A1">
        <w:rPr>
          <w:rFonts w:eastAsia="Times New Roman" w:cstheme="minorHAnsi"/>
          <w:sz w:val="24"/>
          <w:szCs w:val="24"/>
        </w:rPr>
        <w:t xml:space="preserve"> settings.</w:t>
      </w:r>
    </w:p>
    <w:p w14:paraId="0A0538B0" w14:textId="77DAB6AD" w:rsidR="00900E46" w:rsidRPr="00900E46" w:rsidRDefault="00900E46" w:rsidP="00900E46">
      <w:pPr>
        <w:numPr>
          <w:ilvl w:val="0"/>
          <w:numId w:val="29"/>
        </w:numPr>
        <w:spacing w:before="100" w:beforeAutospacing="1" w:after="100" w:afterAutospacing="1"/>
        <w:rPr>
          <w:rFonts w:eastAsia="Times New Roman" w:cstheme="minorHAnsi"/>
          <w:sz w:val="24"/>
          <w:szCs w:val="24"/>
        </w:rPr>
      </w:pPr>
      <w:r w:rsidRPr="00900E46">
        <w:rPr>
          <w:rFonts w:eastAsia="Times New Roman" w:cstheme="minorHAnsi"/>
          <w:sz w:val="24"/>
          <w:szCs w:val="24"/>
        </w:rPr>
        <w:t>Custom scripts, audio files, and tuning</w:t>
      </w:r>
      <w:r w:rsidR="008459A1">
        <w:rPr>
          <w:rFonts w:eastAsia="Times New Roman" w:cstheme="minorHAnsi"/>
          <w:sz w:val="24"/>
          <w:szCs w:val="24"/>
        </w:rPr>
        <w:t xml:space="preserve"> data.</w:t>
      </w:r>
    </w:p>
    <w:p w14:paraId="055C7442" w14:textId="1C9F11F2" w:rsidR="00900E46" w:rsidRPr="00900E46" w:rsidRDefault="00900E46" w:rsidP="00900E46">
      <w:pPr>
        <w:numPr>
          <w:ilvl w:val="0"/>
          <w:numId w:val="29"/>
        </w:numPr>
        <w:spacing w:before="100" w:beforeAutospacing="1" w:after="100" w:afterAutospacing="1"/>
        <w:rPr>
          <w:rFonts w:eastAsia="Times New Roman" w:cstheme="minorHAnsi"/>
          <w:sz w:val="24"/>
          <w:szCs w:val="24"/>
        </w:rPr>
      </w:pPr>
      <w:r w:rsidRPr="00900E46">
        <w:rPr>
          <w:rFonts w:eastAsia="Times New Roman" w:cstheme="minorHAnsi"/>
          <w:sz w:val="24"/>
          <w:szCs w:val="24"/>
        </w:rPr>
        <w:t>Network settings and passwords</w:t>
      </w:r>
      <w:r w:rsidR="008459A1">
        <w:rPr>
          <w:rFonts w:eastAsia="Times New Roman" w:cstheme="minorHAnsi"/>
          <w:sz w:val="24"/>
          <w:szCs w:val="24"/>
        </w:rPr>
        <w:t>.</w:t>
      </w:r>
    </w:p>
    <w:p w14:paraId="30D2BAA1" w14:textId="549EC04B" w:rsidR="00B302D2" w:rsidRDefault="00B302D2" w:rsidP="00B302D2">
      <w:pPr>
        <w:pStyle w:val="ListParagraph"/>
        <w:spacing w:before="100" w:beforeAutospacing="1" w:after="100" w:afterAutospacing="1"/>
        <w:ind w:left="0"/>
        <w:outlineLvl w:val="2"/>
        <w:rPr>
          <w:rFonts w:eastAsia="Times New Roman" w:cstheme="minorHAnsi"/>
          <w:sz w:val="24"/>
          <w:szCs w:val="24"/>
        </w:rPr>
      </w:pPr>
      <w:r w:rsidRPr="00B302D2">
        <w:rPr>
          <w:rFonts w:eastAsia="Times New Roman" w:cstheme="minorHAnsi"/>
          <w:b/>
          <w:bCs/>
          <w:sz w:val="24"/>
          <w:szCs w:val="24"/>
        </w:rPr>
        <w:t>CORRUPTED SD CARDS</w:t>
      </w:r>
      <w:r>
        <w:rPr>
          <w:rFonts w:eastAsia="Times New Roman" w:cstheme="minorHAnsi"/>
          <w:b/>
          <w:bCs/>
          <w:sz w:val="24"/>
          <w:szCs w:val="24"/>
        </w:rPr>
        <w:t xml:space="preserve"> - </w:t>
      </w:r>
      <w:r>
        <w:rPr>
          <w:rFonts w:eastAsia="Times New Roman" w:cstheme="minorHAnsi"/>
          <w:sz w:val="24"/>
          <w:szCs w:val="24"/>
        </w:rPr>
        <w:t>There are many causes of corrupted SD cards. Some can be prevented. Others occur randomly, or by operator error.</w:t>
      </w:r>
    </w:p>
    <w:p w14:paraId="26BCDE35" w14:textId="77777777" w:rsidR="00A455B7" w:rsidRPr="00B302D2" w:rsidRDefault="00A455B7" w:rsidP="00B302D2">
      <w:pPr>
        <w:pStyle w:val="ListParagraph"/>
        <w:spacing w:before="100" w:beforeAutospacing="1" w:after="100" w:afterAutospacing="1"/>
        <w:ind w:left="0"/>
        <w:outlineLvl w:val="2"/>
        <w:rPr>
          <w:rFonts w:eastAsia="Times New Roman" w:cstheme="minorHAnsi"/>
          <w:sz w:val="24"/>
          <w:szCs w:val="24"/>
        </w:rPr>
      </w:pPr>
    </w:p>
    <w:p w14:paraId="41AD45ED" w14:textId="1B6B1FB9" w:rsidR="00B302D2" w:rsidRPr="00B302D2" w:rsidRDefault="00B302D2" w:rsidP="00B302D2">
      <w:pPr>
        <w:pStyle w:val="ListParagraph"/>
        <w:numPr>
          <w:ilvl w:val="0"/>
          <w:numId w:val="39"/>
        </w:numPr>
        <w:spacing w:before="100" w:beforeAutospacing="1" w:after="100" w:afterAutospacing="1"/>
        <w:outlineLvl w:val="2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Accidental misconfiguration during user reconfiguration or experimentation.</w:t>
      </w:r>
    </w:p>
    <w:p w14:paraId="4207A460" w14:textId="1770139E" w:rsidR="00B302D2" w:rsidRDefault="00B302D2" w:rsidP="00B302D2">
      <w:pPr>
        <w:pStyle w:val="ListParagraph"/>
        <w:numPr>
          <w:ilvl w:val="0"/>
          <w:numId w:val="39"/>
        </w:numPr>
        <w:spacing w:before="100" w:beforeAutospacing="1" w:after="100" w:afterAutospacing="1"/>
        <w:outlineLvl w:val="2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Power failures, low supply voltages, and power line noise.</w:t>
      </w:r>
    </w:p>
    <w:p w14:paraId="57D09DA3" w14:textId="77777777" w:rsidR="00B302D2" w:rsidRDefault="00B302D2" w:rsidP="00B302D2">
      <w:pPr>
        <w:pStyle w:val="ListParagraph"/>
        <w:numPr>
          <w:ilvl w:val="0"/>
          <w:numId w:val="39"/>
        </w:numPr>
        <w:spacing w:before="100" w:beforeAutospacing="1" w:after="100" w:afterAutospacing="1"/>
        <w:outlineLvl w:val="2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File system and cell write errors.</w:t>
      </w:r>
    </w:p>
    <w:p w14:paraId="08D5185B" w14:textId="5B95B0A3" w:rsidR="00B302D2" w:rsidRDefault="00B302D2" w:rsidP="00B302D2">
      <w:pPr>
        <w:pStyle w:val="ListParagraph"/>
        <w:numPr>
          <w:ilvl w:val="0"/>
          <w:numId w:val="39"/>
        </w:numPr>
        <w:spacing w:before="100" w:beforeAutospacing="1" w:after="100" w:afterAutospacing="1"/>
        <w:outlineLvl w:val="2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RF interference or noise.</w:t>
      </w:r>
    </w:p>
    <w:p w14:paraId="23D8035A" w14:textId="58A39F13" w:rsidR="00A455B7" w:rsidRDefault="00A455B7" w:rsidP="00A455B7">
      <w:pPr>
        <w:spacing w:before="100" w:beforeAutospacing="1" w:after="100" w:afterAutospacing="1"/>
        <w:outlineLvl w:val="2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 xml:space="preserve">WORN OUT </w:t>
      </w:r>
      <w:r w:rsidRPr="00E36115">
        <w:rPr>
          <w:rFonts w:eastAsia="Times New Roman" w:cstheme="minorHAnsi"/>
          <w:b/>
          <w:bCs/>
          <w:sz w:val="24"/>
          <w:szCs w:val="24"/>
        </w:rPr>
        <w:t>SD CARDS</w:t>
      </w:r>
      <w:r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6663A1">
        <w:rPr>
          <w:rFonts w:eastAsia="Times New Roman" w:cstheme="minorHAnsi"/>
          <w:sz w:val="24"/>
          <w:szCs w:val="24"/>
        </w:rPr>
        <w:t xml:space="preserve">– All </w:t>
      </w:r>
      <w:r w:rsidRPr="00900E46">
        <w:rPr>
          <w:rFonts w:eastAsia="Times New Roman" w:cstheme="minorHAnsi"/>
          <w:sz w:val="24"/>
          <w:szCs w:val="24"/>
        </w:rPr>
        <w:t xml:space="preserve">SD cards have a </w:t>
      </w:r>
      <w:r w:rsidR="006663A1">
        <w:rPr>
          <w:rFonts w:eastAsia="Times New Roman" w:cstheme="minorHAnsi"/>
          <w:sz w:val="24"/>
          <w:szCs w:val="24"/>
        </w:rPr>
        <w:t xml:space="preserve">maximum </w:t>
      </w:r>
      <w:r w:rsidRPr="00900E46">
        <w:rPr>
          <w:rFonts w:eastAsia="Times New Roman" w:cstheme="minorHAnsi"/>
          <w:sz w:val="24"/>
          <w:szCs w:val="24"/>
        </w:rPr>
        <w:t xml:space="preserve">number of </w:t>
      </w:r>
      <w:r w:rsidR="006663A1">
        <w:rPr>
          <w:rFonts w:eastAsia="Times New Roman" w:cstheme="minorHAnsi"/>
          <w:sz w:val="24"/>
          <w:szCs w:val="24"/>
        </w:rPr>
        <w:t xml:space="preserve">reliable </w:t>
      </w:r>
      <w:r w:rsidRPr="00900E46">
        <w:rPr>
          <w:rFonts w:eastAsia="Times New Roman" w:cstheme="minorHAnsi"/>
          <w:sz w:val="24"/>
          <w:szCs w:val="24"/>
        </w:rPr>
        <w:t>write cycles</w:t>
      </w:r>
      <w:r w:rsidR="006663A1">
        <w:rPr>
          <w:rFonts w:eastAsia="Times New Roman" w:cstheme="minorHAnsi"/>
          <w:sz w:val="24"/>
          <w:szCs w:val="24"/>
        </w:rPr>
        <w:t>, and limited data retention time.</w:t>
      </w:r>
    </w:p>
    <w:p w14:paraId="31056405" w14:textId="77777777" w:rsidR="00A455B7" w:rsidRDefault="00A455B7" w:rsidP="00A455B7">
      <w:pPr>
        <w:pStyle w:val="ListParagraph"/>
        <w:numPr>
          <w:ilvl w:val="0"/>
          <w:numId w:val="40"/>
        </w:numPr>
        <w:spacing w:before="100" w:beforeAutospacing="1" w:after="100" w:afterAutospacing="1"/>
        <w:outlineLvl w:val="2"/>
        <w:rPr>
          <w:rFonts w:eastAsia="Times New Roman" w:cstheme="minorHAnsi"/>
          <w:sz w:val="24"/>
          <w:szCs w:val="24"/>
        </w:rPr>
      </w:pPr>
      <w:r w:rsidRPr="00A455B7">
        <w:rPr>
          <w:rFonts w:eastAsia="Times New Roman" w:cstheme="minorHAnsi"/>
          <w:sz w:val="24"/>
          <w:szCs w:val="24"/>
        </w:rPr>
        <w:t xml:space="preserve">Typically, 10,000 write cycles for a budget SD card to 100,000 write cycles for a premium SD card. </w:t>
      </w:r>
    </w:p>
    <w:p w14:paraId="36DAE2DE" w14:textId="19644E8A" w:rsidR="00A455B7" w:rsidRDefault="00A455B7" w:rsidP="00A455B7">
      <w:pPr>
        <w:pStyle w:val="ListParagraph"/>
        <w:numPr>
          <w:ilvl w:val="0"/>
          <w:numId w:val="40"/>
        </w:numPr>
        <w:spacing w:before="100" w:beforeAutospacing="1" w:after="100" w:afterAutospacing="1"/>
        <w:outlineLvl w:val="2"/>
        <w:rPr>
          <w:rFonts w:eastAsia="Times New Roman" w:cstheme="minorHAnsi"/>
          <w:sz w:val="24"/>
          <w:szCs w:val="24"/>
        </w:rPr>
      </w:pPr>
      <w:r w:rsidRPr="00A455B7">
        <w:rPr>
          <w:rFonts w:eastAsia="Times New Roman" w:cstheme="minorHAnsi"/>
          <w:sz w:val="24"/>
          <w:szCs w:val="24"/>
        </w:rPr>
        <w:t xml:space="preserve">Nonvolatile node data is repeatedly saved to the SD card. System logs, database </w:t>
      </w:r>
      <w:r w:rsidR="006663A1">
        <w:rPr>
          <w:rFonts w:eastAsia="Times New Roman" w:cstheme="minorHAnsi"/>
          <w:sz w:val="24"/>
          <w:szCs w:val="24"/>
        </w:rPr>
        <w:t xml:space="preserve">files, </w:t>
      </w:r>
      <w:r w:rsidRPr="00A455B7">
        <w:rPr>
          <w:rFonts w:eastAsia="Times New Roman" w:cstheme="minorHAnsi"/>
          <w:sz w:val="24"/>
          <w:szCs w:val="24"/>
        </w:rPr>
        <w:t>state files, and Pi swap files may be frequently</w:t>
      </w:r>
      <w:r w:rsidR="006663A1">
        <w:rPr>
          <w:rFonts w:eastAsia="Times New Roman" w:cstheme="minorHAnsi"/>
          <w:sz w:val="24"/>
          <w:szCs w:val="24"/>
        </w:rPr>
        <w:t xml:space="preserve"> written to the SD card.</w:t>
      </w:r>
    </w:p>
    <w:p w14:paraId="7CF046D3" w14:textId="77777777" w:rsidR="006663A1" w:rsidRDefault="006663A1" w:rsidP="006663A1">
      <w:pPr>
        <w:pStyle w:val="ListParagraph"/>
        <w:numPr>
          <w:ilvl w:val="0"/>
          <w:numId w:val="40"/>
        </w:numPr>
        <w:spacing w:before="100" w:beforeAutospacing="1" w:after="100" w:afterAutospacing="1"/>
        <w:outlineLvl w:val="2"/>
        <w:rPr>
          <w:rFonts w:eastAsia="Times New Roman" w:cstheme="minorHAnsi"/>
          <w:sz w:val="24"/>
          <w:szCs w:val="24"/>
        </w:rPr>
      </w:pPr>
      <w:r w:rsidRPr="006663A1">
        <w:rPr>
          <w:rFonts w:eastAsia="Times New Roman" w:cstheme="minorHAnsi"/>
          <w:sz w:val="24"/>
          <w:szCs w:val="24"/>
        </w:rPr>
        <w:t>Some manufacturers also specify that their SD cards will only reliably retain data for a maximum of 10 years.</w:t>
      </w:r>
    </w:p>
    <w:p w14:paraId="7541B7A8" w14:textId="752F8E88" w:rsidR="00997804" w:rsidRDefault="00B22809" w:rsidP="000B7EA7">
      <w:pPr>
        <w:spacing w:before="100" w:beforeAutospacing="1" w:after="100" w:afterAutospacing="1"/>
        <w:outlineLvl w:val="2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HOW DOES THE BACKUP SD CARD HELP US</w:t>
      </w:r>
      <w:r w:rsidR="00F63B08">
        <w:rPr>
          <w:rFonts w:eastAsia="Times New Roman" w:cstheme="minorHAnsi"/>
          <w:b/>
          <w:bCs/>
          <w:sz w:val="24"/>
          <w:szCs w:val="24"/>
        </w:rPr>
        <w:t>?</w:t>
      </w:r>
      <w:r w:rsidR="00903AC6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903AC6">
        <w:rPr>
          <w:rFonts w:eastAsia="Times New Roman" w:cstheme="minorHAnsi"/>
          <w:sz w:val="24"/>
          <w:szCs w:val="24"/>
        </w:rPr>
        <w:t xml:space="preserve">- </w:t>
      </w:r>
      <w:r w:rsidR="00A455B7" w:rsidRPr="00387D77">
        <w:rPr>
          <w:rFonts w:eastAsia="Times New Roman" w:cstheme="minorHAnsi"/>
          <w:sz w:val="24"/>
          <w:szCs w:val="24"/>
        </w:rPr>
        <w:t xml:space="preserve">A backup </w:t>
      </w:r>
      <w:r w:rsidR="00387D77">
        <w:rPr>
          <w:rFonts w:eastAsia="Times New Roman" w:cstheme="minorHAnsi"/>
          <w:sz w:val="24"/>
          <w:szCs w:val="24"/>
        </w:rPr>
        <w:t xml:space="preserve">SD card </w:t>
      </w:r>
      <w:r w:rsidR="00A455B7" w:rsidRPr="00387D77">
        <w:rPr>
          <w:rFonts w:eastAsia="Times New Roman" w:cstheme="minorHAnsi"/>
          <w:sz w:val="24"/>
          <w:szCs w:val="24"/>
        </w:rPr>
        <w:t xml:space="preserve">lets you </w:t>
      </w:r>
      <w:r w:rsidR="00903AC6" w:rsidRPr="00387D77">
        <w:rPr>
          <w:rFonts w:eastAsia="Times New Roman" w:cstheme="minorHAnsi"/>
          <w:sz w:val="24"/>
          <w:szCs w:val="24"/>
        </w:rPr>
        <w:t xml:space="preserve">instantly </w:t>
      </w:r>
      <w:r w:rsidR="00A455B7" w:rsidRPr="00387D77">
        <w:rPr>
          <w:rFonts w:eastAsia="Times New Roman" w:cstheme="minorHAnsi"/>
          <w:sz w:val="24"/>
          <w:szCs w:val="24"/>
        </w:rPr>
        <w:t>restore your node</w:t>
      </w:r>
      <w:r w:rsidR="00903AC6">
        <w:rPr>
          <w:rFonts w:eastAsia="Times New Roman" w:cstheme="minorHAnsi"/>
          <w:sz w:val="24"/>
          <w:szCs w:val="24"/>
        </w:rPr>
        <w:t>’s operating system and custom settings,</w:t>
      </w:r>
      <w:r w:rsidR="00A455B7" w:rsidRPr="00387D77">
        <w:rPr>
          <w:rFonts w:eastAsia="Times New Roman" w:cstheme="minorHAnsi"/>
          <w:sz w:val="24"/>
          <w:szCs w:val="24"/>
        </w:rPr>
        <w:t xml:space="preserve"> instead of </w:t>
      </w:r>
      <w:r w:rsidR="00387D77">
        <w:rPr>
          <w:rFonts w:eastAsia="Times New Roman" w:cstheme="minorHAnsi"/>
          <w:sz w:val="24"/>
          <w:szCs w:val="24"/>
        </w:rPr>
        <w:t xml:space="preserve">having to </w:t>
      </w:r>
      <w:r w:rsidR="00A455B7" w:rsidRPr="00387D77">
        <w:rPr>
          <w:rFonts w:eastAsia="Times New Roman" w:cstheme="minorHAnsi"/>
          <w:sz w:val="24"/>
          <w:szCs w:val="24"/>
        </w:rPr>
        <w:t xml:space="preserve">rebuild </w:t>
      </w:r>
      <w:r w:rsidR="00387D77">
        <w:rPr>
          <w:rFonts w:eastAsia="Times New Roman" w:cstheme="minorHAnsi"/>
          <w:sz w:val="24"/>
          <w:szCs w:val="24"/>
        </w:rPr>
        <w:t xml:space="preserve">it </w:t>
      </w:r>
      <w:r w:rsidR="00A455B7" w:rsidRPr="00387D77">
        <w:rPr>
          <w:rFonts w:eastAsia="Times New Roman" w:cstheme="minorHAnsi"/>
          <w:sz w:val="24"/>
          <w:szCs w:val="24"/>
        </w:rPr>
        <w:t>from scratch.</w:t>
      </w:r>
      <w:r w:rsidR="00387D77">
        <w:rPr>
          <w:rFonts w:eastAsia="Times New Roman" w:cstheme="minorHAnsi"/>
          <w:sz w:val="24"/>
          <w:szCs w:val="24"/>
        </w:rPr>
        <w:t xml:space="preserve"> By replacing the original SD card with the backup SD card, your node’s previous settings will be retained. Those include custom audio levels, COS/CTSS settings, and control scripts and telemetry. After </w:t>
      </w:r>
      <w:r w:rsidR="00F63B08">
        <w:rPr>
          <w:rFonts w:eastAsia="Times New Roman" w:cstheme="minorHAnsi"/>
          <w:sz w:val="24"/>
          <w:szCs w:val="24"/>
        </w:rPr>
        <w:t xml:space="preserve">swapping out the </w:t>
      </w:r>
      <w:r w:rsidR="00387D77">
        <w:rPr>
          <w:rFonts w:eastAsia="Times New Roman" w:cstheme="minorHAnsi"/>
          <w:sz w:val="24"/>
          <w:szCs w:val="24"/>
        </w:rPr>
        <w:t>SD card</w:t>
      </w:r>
      <w:r w:rsidR="00F63B08">
        <w:rPr>
          <w:rFonts w:eastAsia="Times New Roman" w:cstheme="minorHAnsi"/>
          <w:sz w:val="24"/>
          <w:szCs w:val="24"/>
        </w:rPr>
        <w:t>s</w:t>
      </w:r>
      <w:r w:rsidR="00387D77">
        <w:rPr>
          <w:rFonts w:eastAsia="Times New Roman" w:cstheme="minorHAnsi"/>
          <w:sz w:val="24"/>
          <w:szCs w:val="24"/>
        </w:rPr>
        <w:t>, the node should</w:t>
      </w:r>
      <w:r w:rsidR="00903AC6">
        <w:rPr>
          <w:rFonts w:eastAsia="Times New Roman" w:cstheme="minorHAnsi"/>
          <w:sz w:val="24"/>
          <w:szCs w:val="24"/>
        </w:rPr>
        <w:t xml:space="preserve"> operate exactly as it did with the original SD c</w:t>
      </w:r>
      <w:r w:rsidR="000B7EA7">
        <w:rPr>
          <w:rFonts w:eastAsia="Times New Roman" w:cstheme="minorHAnsi"/>
          <w:sz w:val="24"/>
          <w:szCs w:val="24"/>
        </w:rPr>
        <w:t>ard.</w:t>
      </w:r>
      <w:r>
        <w:rPr>
          <w:rFonts w:eastAsia="Times New Roman" w:cstheme="minorHAnsi"/>
          <w:sz w:val="24"/>
          <w:szCs w:val="24"/>
        </w:rPr>
        <w:t xml:space="preserve"> It is a plug and play repair.</w:t>
      </w:r>
    </w:p>
    <w:p w14:paraId="77E00F8F" w14:textId="212A50A5" w:rsidR="00997804" w:rsidRPr="00FA61A2" w:rsidRDefault="00FA61A2" w:rsidP="000B7EA7">
      <w:pPr>
        <w:spacing w:before="100" w:beforeAutospacing="1" w:after="100" w:afterAutospacing="1"/>
        <w:outlineLvl w:val="2"/>
        <w:rPr>
          <w:rFonts w:eastAsia="Times New Roman" w:cstheme="minorHAnsi"/>
          <w:sz w:val="24"/>
          <w:szCs w:val="24"/>
        </w:rPr>
      </w:pPr>
      <w:r w:rsidRPr="00FA61A2">
        <w:rPr>
          <w:rFonts w:eastAsia="Times New Roman" w:cstheme="minorHAnsi"/>
          <w:sz w:val="24"/>
          <w:szCs w:val="24"/>
        </w:rPr>
        <w:t>NOTE: A node</w:t>
      </w:r>
      <w:r w:rsidR="001A2E85">
        <w:rPr>
          <w:rFonts w:eastAsia="Times New Roman" w:cstheme="minorHAnsi"/>
          <w:sz w:val="24"/>
          <w:szCs w:val="24"/>
        </w:rPr>
        <w:t>’</w:t>
      </w:r>
      <w:r w:rsidRPr="00FA61A2">
        <w:rPr>
          <w:rFonts w:eastAsia="Times New Roman" w:cstheme="minorHAnsi"/>
          <w:sz w:val="24"/>
          <w:szCs w:val="24"/>
        </w:rPr>
        <w:t>s SD card contains th</w:t>
      </w:r>
      <w:r>
        <w:rPr>
          <w:rFonts w:eastAsia="Times New Roman" w:cstheme="minorHAnsi"/>
          <w:sz w:val="24"/>
          <w:szCs w:val="24"/>
        </w:rPr>
        <w:t xml:space="preserve">e majority of the </w:t>
      </w:r>
      <w:proofErr w:type="gramStart"/>
      <w:r>
        <w:rPr>
          <w:rFonts w:eastAsia="Times New Roman" w:cstheme="minorHAnsi"/>
          <w:sz w:val="24"/>
          <w:szCs w:val="24"/>
        </w:rPr>
        <w:t>nodes</w:t>
      </w:r>
      <w:proofErr w:type="gramEnd"/>
      <w:r>
        <w:rPr>
          <w:rFonts w:eastAsia="Times New Roman" w:cstheme="minorHAnsi"/>
          <w:sz w:val="24"/>
          <w:szCs w:val="24"/>
        </w:rPr>
        <w:t xml:space="preserve"> configuration settings. Many nodes have a </w:t>
      </w:r>
      <w:proofErr w:type="spellStart"/>
      <w:r>
        <w:rPr>
          <w:rFonts w:eastAsia="Times New Roman" w:cstheme="minorHAnsi"/>
          <w:sz w:val="24"/>
          <w:szCs w:val="24"/>
        </w:rPr>
        <w:t>PiHat</w:t>
      </w:r>
      <w:proofErr w:type="spellEnd"/>
      <w:r>
        <w:rPr>
          <w:rFonts w:eastAsia="Times New Roman" w:cstheme="minorHAnsi"/>
          <w:sz w:val="24"/>
          <w:szCs w:val="24"/>
        </w:rPr>
        <w:t xml:space="preserve"> radio receiver, like the SA-818. This receiver is programmed with several parameters that set up the </w:t>
      </w:r>
      <w:proofErr w:type="gramStart"/>
      <w:r>
        <w:rPr>
          <w:rFonts w:eastAsia="Times New Roman" w:cstheme="minorHAnsi"/>
          <w:sz w:val="24"/>
          <w:szCs w:val="24"/>
        </w:rPr>
        <w:t>nodes</w:t>
      </w:r>
      <w:proofErr w:type="gramEnd"/>
      <w:r>
        <w:rPr>
          <w:rFonts w:eastAsia="Times New Roman" w:cstheme="minorHAnsi"/>
          <w:sz w:val="24"/>
          <w:szCs w:val="24"/>
        </w:rPr>
        <w:t xml:space="preserve"> radios. If there is an SD card failure, the receiver seldom needs to be reprogrammed. </w:t>
      </w:r>
    </w:p>
    <w:p w14:paraId="2CA6C15C" w14:textId="416D0433" w:rsidR="00900E46" w:rsidRPr="00997804" w:rsidRDefault="00997804">
      <w:pPr>
        <w:rPr>
          <w:b/>
          <w:bCs/>
          <w:sz w:val="36"/>
          <w:szCs w:val="36"/>
        </w:rPr>
      </w:pPr>
      <w:r w:rsidRPr="00997804">
        <w:rPr>
          <w:b/>
          <w:bCs/>
          <w:sz w:val="36"/>
          <w:szCs w:val="36"/>
        </w:rPr>
        <w:t>HOW DO I BACKUP MY SD CARD</w:t>
      </w:r>
    </w:p>
    <w:p w14:paraId="0F6F7DE6" w14:textId="77777777" w:rsidR="00900E46" w:rsidRDefault="00900E46">
      <w:pPr>
        <w:rPr>
          <w:b/>
          <w:bCs/>
          <w:sz w:val="24"/>
          <w:szCs w:val="24"/>
        </w:rPr>
      </w:pPr>
    </w:p>
    <w:p w14:paraId="7E4501A3" w14:textId="1454ACA2" w:rsidR="00C262A3" w:rsidRPr="00C262A3" w:rsidRDefault="00C262A3">
      <w:pPr>
        <w:rPr>
          <w:b/>
          <w:bCs/>
          <w:sz w:val="24"/>
          <w:szCs w:val="24"/>
        </w:rPr>
      </w:pPr>
      <w:r w:rsidRPr="00C262A3">
        <w:rPr>
          <w:b/>
          <w:bCs/>
          <w:sz w:val="24"/>
          <w:szCs w:val="24"/>
        </w:rPr>
        <w:t>DOWNLOAD THE SD CARD FORMATTER AND SD CARD IMAGE CREATOR.</w:t>
      </w:r>
    </w:p>
    <w:p w14:paraId="1C37AFDE" w14:textId="7E1C29D8" w:rsidR="00C262A3" w:rsidRDefault="00C262A3">
      <w:pPr>
        <w:rPr>
          <w:sz w:val="24"/>
          <w:szCs w:val="24"/>
        </w:rPr>
      </w:pPr>
      <w:r w:rsidRPr="00C262A3">
        <w:rPr>
          <w:sz w:val="24"/>
          <w:szCs w:val="24"/>
        </w:rPr>
        <w:t xml:space="preserve">Two programs will be needed to </w:t>
      </w:r>
      <w:proofErr w:type="spellStart"/>
      <w:r w:rsidRPr="00C262A3">
        <w:rPr>
          <w:sz w:val="24"/>
          <w:szCs w:val="24"/>
        </w:rPr>
        <w:t>backup</w:t>
      </w:r>
      <w:proofErr w:type="spellEnd"/>
      <w:r w:rsidRPr="00C262A3">
        <w:rPr>
          <w:sz w:val="24"/>
          <w:szCs w:val="24"/>
        </w:rPr>
        <w:t xml:space="preserve"> your SD card. The first is an SD card format program</w:t>
      </w:r>
      <w:r w:rsidR="00DB461B">
        <w:rPr>
          <w:sz w:val="24"/>
          <w:szCs w:val="24"/>
        </w:rPr>
        <w:t>. It</w:t>
      </w:r>
      <w:r w:rsidRPr="00C262A3">
        <w:rPr>
          <w:sz w:val="24"/>
          <w:szCs w:val="24"/>
        </w:rPr>
        <w:t xml:space="preserve"> completely erases any existing data on an SD card. The second is a program that copies an image </w:t>
      </w:r>
      <w:r w:rsidR="00DB461B">
        <w:rPr>
          <w:sz w:val="24"/>
          <w:szCs w:val="24"/>
        </w:rPr>
        <w:t>from</w:t>
      </w:r>
      <w:r w:rsidRPr="00C262A3">
        <w:rPr>
          <w:sz w:val="24"/>
          <w:szCs w:val="24"/>
        </w:rPr>
        <w:t xml:space="preserve"> </w:t>
      </w:r>
      <w:r w:rsidR="0066382E">
        <w:rPr>
          <w:sz w:val="24"/>
          <w:szCs w:val="24"/>
        </w:rPr>
        <w:t xml:space="preserve">the original </w:t>
      </w:r>
      <w:r w:rsidRPr="00C262A3">
        <w:rPr>
          <w:sz w:val="24"/>
          <w:szCs w:val="24"/>
        </w:rPr>
        <w:t xml:space="preserve">SD card into </w:t>
      </w:r>
      <w:r w:rsidR="0066382E">
        <w:rPr>
          <w:sz w:val="24"/>
          <w:szCs w:val="24"/>
        </w:rPr>
        <w:t>the backup</w:t>
      </w:r>
      <w:r w:rsidRPr="00C262A3">
        <w:rPr>
          <w:sz w:val="24"/>
          <w:szCs w:val="24"/>
        </w:rPr>
        <w:t xml:space="preserve"> SD card. </w:t>
      </w:r>
    </w:p>
    <w:p w14:paraId="4B9DE608" w14:textId="77777777" w:rsidR="00C262A3" w:rsidRPr="00C262A3" w:rsidRDefault="00C262A3">
      <w:pPr>
        <w:rPr>
          <w:sz w:val="24"/>
          <w:szCs w:val="24"/>
        </w:rPr>
      </w:pPr>
    </w:p>
    <w:p w14:paraId="62A9018E" w14:textId="40B288D2" w:rsidR="002C55B8" w:rsidRPr="00C262A3" w:rsidRDefault="0039319E" w:rsidP="00C262A3">
      <w:pPr>
        <w:pStyle w:val="ListParagraph"/>
        <w:numPr>
          <w:ilvl w:val="0"/>
          <w:numId w:val="26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Download and install </w:t>
      </w:r>
      <w:r w:rsidR="002C55B8" w:rsidRPr="00C262A3">
        <w:rPr>
          <w:sz w:val="24"/>
          <w:szCs w:val="24"/>
        </w:rPr>
        <w:t>SD Card Formatter</w:t>
      </w:r>
      <w:r w:rsidR="00737D8A" w:rsidRPr="00C262A3">
        <w:rPr>
          <w:sz w:val="24"/>
          <w:szCs w:val="24"/>
        </w:rPr>
        <w:t xml:space="preserve"> f</w:t>
      </w:r>
      <w:r w:rsidR="002C55B8" w:rsidRPr="00C262A3">
        <w:rPr>
          <w:sz w:val="24"/>
          <w:szCs w:val="24"/>
        </w:rPr>
        <w:t>rom SD Associates</w:t>
      </w:r>
      <w:r w:rsidRPr="00C262A3">
        <w:rPr>
          <w:sz w:val="24"/>
          <w:szCs w:val="24"/>
        </w:rPr>
        <w:t>.</w:t>
      </w:r>
    </w:p>
    <w:p w14:paraId="2E796644" w14:textId="3843B417" w:rsidR="002C55B8" w:rsidRPr="00C262A3" w:rsidRDefault="002C55B8" w:rsidP="00C262A3">
      <w:pPr>
        <w:ind w:firstLine="720"/>
        <w:rPr>
          <w:sz w:val="24"/>
          <w:szCs w:val="24"/>
        </w:rPr>
      </w:pPr>
      <w:hyperlink r:id="rId9" w:history="1">
        <w:r w:rsidRPr="00C262A3">
          <w:rPr>
            <w:color w:val="0000FF"/>
            <w:sz w:val="24"/>
            <w:szCs w:val="24"/>
            <w:u w:val="single"/>
          </w:rPr>
          <w:t>SD Memory Card Formatter for Windows Download - SD Association</w:t>
        </w:r>
      </w:hyperlink>
    </w:p>
    <w:p w14:paraId="4685E9D6" w14:textId="77777777" w:rsidR="002C55B8" w:rsidRPr="00C262A3" w:rsidRDefault="002C55B8">
      <w:pPr>
        <w:rPr>
          <w:sz w:val="24"/>
          <w:szCs w:val="24"/>
        </w:rPr>
      </w:pPr>
    </w:p>
    <w:p w14:paraId="45EA6989" w14:textId="6B6CDE14" w:rsidR="002C55B8" w:rsidRPr="00C262A3" w:rsidRDefault="0039319E" w:rsidP="00C262A3">
      <w:pPr>
        <w:pStyle w:val="ListParagraph"/>
        <w:numPr>
          <w:ilvl w:val="0"/>
          <w:numId w:val="26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Download and install </w:t>
      </w:r>
      <w:r w:rsidR="002C55B8" w:rsidRPr="00C262A3">
        <w:rPr>
          <w:sz w:val="24"/>
          <w:szCs w:val="24"/>
        </w:rPr>
        <w:t xml:space="preserve">Win32 Disk Imager </w:t>
      </w:r>
      <w:r w:rsidR="00737D8A" w:rsidRPr="00C262A3">
        <w:rPr>
          <w:sz w:val="24"/>
          <w:szCs w:val="24"/>
        </w:rPr>
        <w:t>from SourceForge.net</w:t>
      </w:r>
      <w:r w:rsidRPr="00C262A3">
        <w:rPr>
          <w:sz w:val="24"/>
          <w:szCs w:val="24"/>
        </w:rPr>
        <w:t>.</w:t>
      </w:r>
    </w:p>
    <w:p w14:paraId="3B7653A9" w14:textId="2536E48B" w:rsidR="002C55B8" w:rsidRPr="00C262A3" w:rsidRDefault="002C55B8" w:rsidP="00C262A3">
      <w:pPr>
        <w:ind w:firstLine="720"/>
        <w:rPr>
          <w:sz w:val="24"/>
          <w:szCs w:val="24"/>
        </w:rPr>
      </w:pPr>
      <w:hyperlink r:id="rId10" w:history="1">
        <w:r w:rsidRPr="00C262A3">
          <w:rPr>
            <w:color w:val="0000FF"/>
            <w:sz w:val="24"/>
            <w:szCs w:val="24"/>
            <w:u w:val="single"/>
          </w:rPr>
          <w:t>Win32 Disk Imager download | SourceForge.net</w:t>
        </w:r>
      </w:hyperlink>
    </w:p>
    <w:p w14:paraId="6BE606ED" w14:textId="77777777" w:rsidR="006C5DAB" w:rsidRPr="00C262A3" w:rsidRDefault="006C5DAB">
      <w:pPr>
        <w:rPr>
          <w:sz w:val="24"/>
          <w:szCs w:val="24"/>
        </w:rPr>
      </w:pPr>
    </w:p>
    <w:p w14:paraId="313C9E09" w14:textId="156E570C" w:rsidR="006C5DAB" w:rsidRPr="00C262A3" w:rsidRDefault="00737D8A">
      <w:pPr>
        <w:rPr>
          <w:b/>
          <w:bCs/>
          <w:sz w:val="24"/>
          <w:szCs w:val="24"/>
        </w:rPr>
      </w:pPr>
      <w:r w:rsidRPr="00C262A3">
        <w:rPr>
          <w:b/>
          <w:bCs/>
          <w:sz w:val="24"/>
          <w:szCs w:val="24"/>
        </w:rPr>
        <w:t>FORMAT THE SD CARD THAT WILL BE USED FOR THE BACKUP.</w:t>
      </w:r>
    </w:p>
    <w:p w14:paraId="69C1B383" w14:textId="1A760A55" w:rsidR="001C2C6E" w:rsidRPr="00C262A3" w:rsidRDefault="006C5DAB" w:rsidP="006C5DAB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Run </w:t>
      </w:r>
      <w:r w:rsidR="0066382E">
        <w:rPr>
          <w:sz w:val="24"/>
          <w:szCs w:val="24"/>
        </w:rPr>
        <w:t xml:space="preserve">the </w:t>
      </w:r>
      <w:r w:rsidRPr="00C262A3">
        <w:rPr>
          <w:sz w:val="24"/>
          <w:szCs w:val="24"/>
        </w:rPr>
        <w:t>SD Card Formatter</w:t>
      </w:r>
      <w:r w:rsidR="001C2C6E" w:rsidRPr="00C262A3">
        <w:rPr>
          <w:sz w:val="24"/>
          <w:szCs w:val="24"/>
        </w:rPr>
        <w:t xml:space="preserve"> Program.</w:t>
      </w:r>
    </w:p>
    <w:p w14:paraId="18D860E1" w14:textId="369E1613" w:rsidR="006C5DAB" w:rsidRDefault="006C5DAB" w:rsidP="006C5DAB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C262A3">
        <w:rPr>
          <w:sz w:val="24"/>
          <w:szCs w:val="24"/>
        </w:rPr>
        <w:t>The window shown in Figure 1 will be displayed.</w:t>
      </w:r>
    </w:p>
    <w:p w14:paraId="27E03A99" w14:textId="77777777" w:rsidR="00906D4D" w:rsidRDefault="00906D4D" w:rsidP="00906D4D">
      <w:pPr>
        <w:pStyle w:val="ListParagraph"/>
        <w:rPr>
          <w:sz w:val="24"/>
          <w:szCs w:val="24"/>
        </w:rPr>
      </w:pPr>
    </w:p>
    <w:p w14:paraId="120F8CE5" w14:textId="4E997944" w:rsidR="004A30A0" w:rsidRDefault="00906D4D" w:rsidP="00906D4D">
      <w:pPr>
        <w:ind w:left="36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CE8894F" wp14:editId="3FE868F3">
            <wp:extent cx="4360985" cy="4599801"/>
            <wp:effectExtent l="0" t="0" r="1905" b="0"/>
            <wp:docPr id="7246798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679826" name="Picture 72467982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935" cy="462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EC8C4" w14:textId="70CDF546" w:rsidR="004A30A0" w:rsidRDefault="00906D4D" w:rsidP="004A30A0">
      <w:pPr>
        <w:tabs>
          <w:tab w:val="left" w:pos="3572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4A30A0">
        <w:rPr>
          <w:sz w:val="24"/>
          <w:szCs w:val="24"/>
        </w:rPr>
        <w:t xml:space="preserve">Figure </w:t>
      </w:r>
      <w:r w:rsidR="00BE73BF">
        <w:rPr>
          <w:sz w:val="24"/>
          <w:szCs w:val="24"/>
        </w:rPr>
        <w:t>1</w:t>
      </w:r>
    </w:p>
    <w:p w14:paraId="771AB1CC" w14:textId="77777777" w:rsidR="004A30A0" w:rsidRPr="004A30A0" w:rsidRDefault="004A30A0" w:rsidP="004A30A0">
      <w:pPr>
        <w:rPr>
          <w:sz w:val="24"/>
          <w:szCs w:val="24"/>
        </w:rPr>
      </w:pPr>
    </w:p>
    <w:p w14:paraId="1E8B9C3B" w14:textId="150F303D" w:rsidR="006C5DAB" w:rsidRPr="00C262A3" w:rsidRDefault="006C5DAB" w:rsidP="006C5DAB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Insert the </w:t>
      </w:r>
      <w:r w:rsidR="00C262A3">
        <w:rPr>
          <w:sz w:val="24"/>
          <w:szCs w:val="24"/>
        </w:rPr>
        <w:t xml:space="preserve">backup </w:t>
      </w:r>
      <w:r w:rsidRPr="00C262A3">
        <w:rPr>
          <w:sz w:val="24"/>
          <w:szCs w:val="24"/>
        </w:rPr>
        <w:t>SD Card into your compute</w:t>
      </w:r>
      <w:r w:rsidR="001C2C6E" w:rsidRPr="00C262A3">
        <w:rPr>
          <w:sz w:val="24"/>
          <w:szCs w:val="24"/>
        </w:rPr>
        <w:t>rs SD card socket.</w:t>
      </w:r>
    </w:p>
    <w:p w14:paraId="2D147590" w14:textId="4C712D77" w:rsidR="006C5DAB" w:rsidRPr="00C262A3" w:rsidRDefault="006C5DAB" w:rsidP="006C5DAB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In the </w:t>
      </w:r>
      <w:r w:rsidRPr="00876ECE">
        <w:rPr>
          <w:b/>
          <w:bCs/>
          <w:sz w:val="24"/>
          <w:szCs w:val="24"/>
        </w:rPr>
        <w:t>Select Card</w:t>
      </w:r>
      <w:r w:rsidRPr="00876ECE">
        <w:rPr>
          <w:sz w:val="24"/>
          <w:szCs w:val="24"/>
        </w:rPr>
        <w:t xml:space="preserve"> </w:t>
      </w:r>
      <w:r w:rsidRPr="00C262A3">
        <w:rPr>
          <w:sz w:val="24"/>
          <w:szCs w:val="24"/>
        </w:rPr>
        <w:t xml:space="preserve">prompt, type in the location of the card that needs to be formatted. A </w:t>
      </w:r>
      <w:proofErr w:type="gramStart"/>
      <w:r w:rsidRPr="00C262A3">
        <w:rPr>
          <w:sz w:val="24"/>
          <w:szCs w:val="24"/>
        </w:rPr>
        <w:t>drop down</w:t>
      </w:r>
      <w:proofErr w:type="gramEnd"/>
      <w:r w:rsidRPr="00C262A3">
        <w:rPr>
          <w:sz w:val="24"/>
          <w:szCs w:val="24"/>
        </w:rPr>
        <w:t xml:space="preserve"> arrow is also </w:t>
      </w:r>
      <w:r w:rsidR="0066382E">
        <w:rPr>
          <w:sz w:val="24"/>
          <w:szCs w:val="24"/>
        </w:rPr>
        <w:t xml:space="preserve">be </w:t>
      </w:r>
      <w:r w:rsidRPr="00C262A3">
        <w:rPr>
          <w:sz w:val="24"/>
          <w:szCs w:val="24"/>
        </w:rPr>
        <w:t>shown at the right of the entry prompt. If the card is shown on the drop down, you may select it there.</w:t>
      </w:r>
    </w:p>
    <w:p w14:paraId="5AA7A55D" w14:textId="69BEB061" w:rsidR="006C5DAB" w:rsidRPr="00C262A3" w:rsidRDefault="006C5DAB" w:rsidP="006C5DAB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Under </w:t>
      </w:r>
      <w:r w:rsidRPr="00876ECE">
        <w:rPr>
          <w:b/>
          <w:bCs/>
          <w:sz w:val="24"/>
          <w:szCs w:val="24"/>
        </w:rPr>
        <w:t>Formatting Options</w:t>
      </w:r>
      <w:r w:rsidRPr="00C262A3">
        <w:rPr>
          <w:sz w:val="24"/>
          <w:szCs w:val="24"/>
        </w:rPr>
        <w:t xml:space="preserve">, click on </w:t>
      </w:r>
      <w:r w:rsidR="00876ECE">
        <w:rPr>
          <w:sz w:val="24"/>
          <w:szCs w:val="24"/>
        </w:rPr>
        <w:t xml:space="preserve">the </w:t>
      </w:r>
      <w:r w:rsidRPr="00876ECE">
        <w:rPr>
          <w:b/>
          <w:bCs/>
          <w:sz w:val="24"/>
          <w:szCs w:val="24"/>
        </w:rPr>
        <w:t>Quick Format</w:t>
      </w:r>
      <w:r w:rsidR="00876ECE">
        <w:rPr>
          <w:b/>
          <w:bCs/>
          <w:sz w:val="24"/>
          <w:szCs w:val="24"/>
        </w:rPr>
        <w:t xml:space="preserve"> </w:t>
      </w:r>
      <w:r w:rsidR="00876ECE">
        <w:rPr>
          <w:sz w:val="24"/>
          <w:szCs w:val="24"/>
        </w:rPr>
        <w:t>circle</w:t>
      </w:r>
      <w:r w:rsidR="002368E9">
        <w:rPr>
          <w:sz w:val="24"/>
          <w:szCs w:val="24"/>
        </w:rPr>
        <w:t xml:space="preserve"> to reformat the disk file system. If you want to completely erase all data on the disk, choose </w:t>
      </w:r>
      <w:r w:rsidR="002368E9" w:rsidRPr="002368E9">
        <w:rPr>
          <w:b/>
          <w:bCs/>
          <w:sz w:val="24"/>
          <w:szCs w:val="24"/>
        </w:rPr>
        <w:t>OVERWRITE FORMAT</w:t>
      </w:r>
      <w:r w:rsidR="002368E9">
        <w:rPr>
          <w:sz w:val="24"/>
          <w:szCs w:val="24"/>
        </w:rPr>
        <w:t>. This will take a long time to complete, and is seldom necessary.</w:t>
      </w:r>
    </w:p>
    <w:p w14:paraId="3BD93D3D" w14:textId="34F313AE" w:rsidR="006C5DAB" w:rsidRPr="00C262A3" w:rsidRDefault="006C5DAB" w:rsidP="006C5DAB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Delete any names under the </w:t>
      </w:r>
      <w:r w:rsidRPr="00876ECE">
        <w:rPr>
          <w:b/>
          <w:bCs/>
          <w:sz w:val="24"/>
          <w:szCs w:val="24"/>
        </w:rPr>
        <w:t>Volume Label</w:t>
      </w:r>
      <w:r w:rsidRPr="00C262A3">
        <w:rPr>
          <w:sz w:val="24"/>
          <w:szCs w:val="24"/>
        </w:rPr>
        <w:t xml:space="preserve"> prompt.</w:t>
      </w:r>
    </w:p>
    <w:p w14:paraId="24D100CA" w14:textId="03A98879" w:rsidR="00492E71" w:rsidRPr="00C262A3" w:rsidRDefault="00492E71" w:rsidP="00492E71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Click on the </w:t>
      </w:r>
      <w:r w:rsidRPr="00876ECE">
        <w:rPr>
          <w:b/>
          <w:bCs/>
          <w:sz w:val="24"/>
          <w:szCs w:val="24"/>
        </w:rPr>
        <w:t>F</w:t>
      </w:r>
      <w:r w:rsidR="00D646CE" w:rsidRPr="00876ECE">
        <w:rPr>
          <w:b/>
          <w:bCs/>
          <w:sz w:val="24"/>
          <w:szCs w:val="24"/>
        </w:rPr>
        <w:t>ORMAT</w:t>
      </w:r>
      <w:r w:rsidRPr="00C262A3">
        <w:rPr>
          <w:sz w:val="24"/>
          <w:szCs w:val="24"/>
        </w:rPr>
        <w:t xml:space="preserve"> button.</w:t>
      </w:r>
    </w:p>
    <w:p w14:paraId="3A69C436" w14:textId="433C0FE9" w:rsidR="001C2C6E" w:rsidRPr="00C262A3" w:rsidRDefault="001C2C6E" w:rsidP="00492E71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A warning prompt will be given. It indicates that everything on the SD card will be erased. Click on the </w:t>
      </w:r>
      <w:r w:rsidRPr="00876ECE">
        <w:rPr>
          <w:b/>
          <w:bCs/>
          <w:sz w:val="24"/>
          <w:szCs w:val="24"/>
        </w:rPr>
        <w:t>YES</w:t>
      </w:r>
      <w:r w:rsidRPr="00C262A3">
        <w:rPr>
          <w:sz w:val="24"/>
          <w:szCs w:val="24"/>
        </w:rPr>
        <w:t xml:space="preserve"> button.</w:t>
      </w:r>
    </w:p>
    <w:p w14:paraId="647345BA" w14:textId="0630A21A" w:rsidR="001C2C6E" w:rsidRPr="00C262A3" w:rsidRDefault="001C2C6E" w:rsidP="00492E71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C262A3">
        <w:rPr>
          <w:sz w:val="24"/>
          <w:szCs w:val="24"/>
        </w:rPr>
        <w:t>A green progress bar will show the formatting status.</w:t>
      </w:r>
    </w:p>
    <w:p w14:paraId="2B58E216" w14:textId="637053D0" w:rsidR="00492E71" w:rsidRPr="00C262A3" w:rsidRDefault="006C5DAB" w:rsidP="00492E71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A </w:t>
      </w:r>
      <w:r w:rsidR="00492E71" w:rsidRPr="00C262A3">
        <w:rPr>
          <w:sz w:val="24"/>
          <w:szCs w:val="24"/>
        </w:rPr>
        <w:t>successful formatting prompt will be given after the SD card is formatted.</w:t>
      </w:r>
      <w:r w:rsidR="001C2C6E" w:rsidRPr="00C262A3">
        <w:rPr>
          <w:sz w:val="24"/>
          <w:szCs w:val="24"/>
        </w:rPr>
        <w:t xml:space="preserve"> Click on </w:t>
      </w:r>
      <w:r w:rsidR="001C2C6E" w:rsidRPr="00876ECE">
        <w:rPr>
          <w:b/>
          <w:bCs/>
          <w:sz w:val="24"/>
          <w:szCs w:val="24"/>
        </w:rPr>
        <w:t>OK</w:t>
      </w:r>
      <w:r w:rsidR="001C2C6E" w:rsidRPr="00C262A3">
        <w:rPr>
          <w:sz w:val="24"/>
          <w:szCs w:val="24"/>
        </w:rPr>
        <w:t xml:space="preserve">. </w:t>
      </w:r>
    </w:p>
    <w:p w14:paraId="401B68A4" w14:textId="52513F83" w:rsidR="00492E71" w:rsidRPr="00C262A3" w:rsidRDefault="00D646CE" w:rsidP="00492E71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C262A3">
        <w:rPr>
          <w:sz w:val="24"/>
          <w:szCs w:val="24"/>
        </w:rPr>
        <w:t>E</w:t>
      </w:r>
      <w:r w:rsidR="00492E71" w:rsidRPr="00C262A3">
        <w:rPr>
          <w:sz w:val="24"/>
          <w:szCs w:val="24"/>
        </w:rPr>
        <w:t>xit the SD Card Formatter program.</w:t>
      </w:r>
    </w:p>
    <w:p w14:paraId="13FD8136" w14:textId="77777777" w:rsidR="00492E71" w:rsidRPr="00C262A3" w:rsidRDefault="00492E71" w:rsidP="00492E71">
      <w:pPr>
        <w:rPr>
          <w:sz w:val="24"/>
          <w:szCs w:val="24"/>
        </w:rPr>
      </w:pPr>
    </w:p>
    <w:p w14:paraId="7E15881B" w14:textId="7F9DC23D" w:rsidR="00492E71" w:rsidRPr="00C262A3" w:rsidRDefault="00737D8A" w:rsidP="00492E71">
      <w:pPr>
        <w:rPr>
          <w:b/>
          <w:bCs/>
          <w:sz w:val="24"/>
          <w:szCs w:val="24"/>
        </w:rPr>
      </w:pPr>
      <w:r w:rsidRPr="00C262A3">
        <w:rPr>
          <w:b/>
          <w:bCs/>
          <w:sz w:val="24"/>
          <w:szCs w:val="24"/>
        </w:rPr>
        <w:t xml:space="preserve">SAVE A DISK IMAGE FROM YOUR </w:t>
      </w:r>
      <w:r w:rsidR="0066382E">
        <w:rPr>
          <w:b/>
          <w:bCs/>
          <w:sz w:val="24"/>
          <w:szCs w:val="24"/>
        </w:rPr>
        <w:t>ORIGINAL</w:t>
      </w:r>
      <w:r w:rsidRPr="00C262A3">
        <w:rPr>
          <w:b/>
          <w:bCs/>
          <w:sz w:val="24"/>
          <w:szCs w:val="24"/>
        </w:rPr>
        <w:t xml:space="preserve"> SD CARD TO A BACKUP SD CARD.</w:t>
      </w:r>
    </w:p>
    <w:p w14:paraId="7741550F" w14:textId="2F029325" w:rsidR="00492E71" w:rsidRDefault="00492E71" w:rsidP="00492E71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>Run the Win32 Disk Imager Program.</w:t>
      </w:r>
      <w:r w:rsidR="00506E81" w:rsidRPr="00C262A3">
        <w:rPr>
          <w:sz w:val="24"/>
          <w:szCs w:val="24"/>
        </w:rPr>
        <w:t xml:space="preserve"> The window shown in Figure 2 will be displayed.</w:t>
      </w:r>
    </w:p>
    <w:p w14:paraId="28EBD7EC" w14:textId="4BBEE8EC" w:rsidR="002368E9" w:rsidRDefault="002368E9" w:rsidP="002368E9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Insert the SD Card </w:t>
      </w:r>
      <w:r>
        <w:rPr>
          <w:sz w:val="24"/>
          <w:szCs w:val="24"/>
        </w:rPr>
        <w:t xml:space="preserve">that you want to backup </w:t>
      </w:r>
      <w:r w:rsidRPr="00C262A3">
        <w:rPr>
          <w:sz w:val="24"/>
          <w:szCs w:val="24"/>
        </w:rPr>
        <w:t>into your computers SD card socket.</w:t>
      </w:r>
    </w:p>
    <w:p w14:paraId="191E2655" w14:textId="77777777" w:rsidR="00906D4D" w:rsidRPr="002368E9" w:rsidRDefault="00906D4D" w:rsidP="00906D4D">
      <w:pPr>
        <w:pStyle w:val="ListParagraph"/>
        <w:rPr>
          <w:sz w:val="24"/>
          <w:szCs w:val="24"/>
        </w:rPr>
      </w:pPr>
    </w:p>
    <w:p w14:paraId="6E5F36F0" w14:textId="28477AE3" w:rsidR="00BE73BF" w:rsidRDefault="00906D4D" w:rsidP="00906D4D">
      <w:pPr>
        <w:pStyle w:val="ListParagrap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0E1C613" wp14:editId="307899B3">
            <wp:extent cx="4351682" cy="3066562"/>
            <wp:effectExtent l="0" t="0" r="0" b="635"/>
            <wp:docPr id="150036746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367464" name="Picture 150036746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5928" cy="308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0A337" w14:textId="6E7A8C24" w:rsidR="004A30A0" w:rsidRDefault="004A30A0" w:rsidP="00906D4D">
      <w:pPr>
        <w:ind w:left="2880" w:firstLine="720"/>
        <w:rPr>
          <w:sz w:val="24"/>
          <w:szCs w:val="24"/>
        </w:rPr>
      </w:pPr>
      <w:r w:rsidRPr="00BE73BF">
        <w:rPr>
          <w:sz w:val="24"/>
          <w:szCs w:val="24"/>
        </w:rPr>
        <w:t>Figure 2</w:t>
      </w:r>
    </w:p>
    <w:p w14:paraId="26C07348" w14:textId="77777777" w:rsidR="002368E9" w:rsidRPr="00BE73BF" w:rsidRDefault="002368E9" w:rsidP="00BE73BF">
      <w:pPr>
        <w:rPr>
          <w:sz w:val="24"/>
          <w:szCs w:val="24"/>
        </w:rPr>
      </w:pPr>
    </w:p>
    <w:p w14:paraId="6BE49D48" w14:textId="117FBC14" w:rsidR="00492E71" w:rsidRPr="00C262A3" w:rsidRDefault="00492E71" w:rsidP="00492E71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Under the </w:t>
      </w:r>
      <w:r w:rsidRPr="00876ECE">
        <w:rPr>
          <w:b/>
          <w:bCs/>
          <w:sz w:val="24"/>
          <w:szCs w:val="24"/>
        </w:rPr>
        <w:t>Image File</w:t>
      </w:r>
      <w:r w:rsidRPr="00C262A3">
        <w:rPr>
          <w:sz w:val="24"/>
          <w:szCs w:val="24"/>
        </w:rPr>
        <w:t xml:space="preserve"> prompt, type in a file </w:t>
      </w:r>
      <w:r w:rsidR="00506E81" w:rsidRPr="00C262A3">
        <w:rPr>
          <w:sz w:val="24"/>
          <w:szCs w:val="24"/>
        </w:rPr>
        <w:t xml:space="preserve">location and </w:t>
      </w:r>
      <w:r w:rsidRPr="00C262A3">
        <w:rPr>
          <w:sz w:val="24"/>
          <w:szCs w:val="24"/>
        </w:rPr>
        <w:t>name where the Allstar Disk Image File will be kept on your computer. This file should be retained, because it provides a backup that may be used to create another copy of the SD card image.</w:t>
      </w:r>
      <w:r w:rsidR="00506E81" w:rsidRPr="00C262A3">
        <w:rPr>
          <w:sz w:val="24"/>
          <w:szCs w:val="24"/>
        </w:rPr>
        <w:t xml:space="preserve"> It is advisable to include the node number and date in the saved image backup.</w:t>
      </w:r>
      <w:r w:rsidR="00D646CE" w:rsidRPr="00C262A3">
        <w:rPr>
          <w:sz w:val="24"/>
          <w:szCs w:val="24"/>
        </w:rPr>
        <w:t xml:space="preserve"> </w:t>
      </w:r>
      <w:r w:rsidR="008F6495">
        <w:rPr>
          <w:sz w:val="24"/>
          <w:szCs w:val="24"/>
        </w:rPr>
        <w:t xml:space="preserve">For example, try </w:t>
      </w:r>
      <w:r w:rsidR="008F6495" w:rsidRPr="008F6495">
        <w:rPr>
          <w:b/>
          <w:bCs/>
          <w:sz w:val="24"/>
          <w:szCs w:val="24"/>
        </w:rPr>
        <w:t>F:/123456_012326.img</w:t>
      </w:r>
      <w:r w:rsidR="008F6495">
        <w:rPr>
          <w:sz w:val="24"/>
          <w:szCs w:val="24"/>
        </w:rPr>
        <w:t>.</w:t>
      </w:r>
    </w:p>
    <w:p w14:paraId="6ED4ACA9" w14:textId="5FA2702E" w:rsidR="00492E71" w:rsidRPr="00C262A3" w:rsidRDefault="00492E71" w:rsidP="00492E71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Under the </w:t>
      </w:r>
      <w:r w:rsidRPr="00876ECE">
        <w:rPr>
          <w:b/>
          <w:bCs/>
          <w:sz w:val="24"/>
          <w:szCs w:val="24"/>
        </w:rPr>
        <w:t>Device</w:t>
      </w:r>
      <w:r w:rsidRPr="00C262A3">
        <w:rPr>
          <w:sz w:val="24"/>
          <w:szCs w:val="24"/>
        </w:rPr>
        <w:t xml:space="preserve"> prompt, select the </w:t>
      </w:r>
      <w:r w:rsidR="00D646CE" w:rsidRPr="00C262A3">
        <w:rPr>
          <w:sz w:val="24"/>
          <w:szCs w:val="24"/>
        </w:rPr>
        <w:t xml:space="preserve">backup SD </w:t>
      </w:r>
      <w:r w:rsidRPr="00C262A3">
        <w:rPr>
          <w:sz w:val="24"/>
          <w:szCs w:val="24"/>
        </w:rPr>
        <w:t>Disk location</w:t>
      </w:r>
      <w:r w:rsidR="00D646CE" w:rsidRPr="00C262A3">
        <w:rPr>
          <w:sz w:val="24"/>
          <w:szCs w:val="24"/>
        </w:rPr>
        <w:t>.</w:t>
      </w:r>
    </w:p>
    <w:p w14:paraId="318E663B" w14:textId="0D49FE44" w:rsidR="00492E71" w:rsidRPr="00C262A3" w:rsidRDefault="00492E71" w:rsidP="00492E71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Check </w:t>
      </w:r>
      <w:r w:rsidRPr="00876ECE">
        <w:rPr>
          <w:b/>
          <w:bCs/>
          <w:sz w:val="24"/>
          <w:szCs w:val="24"/>
        </w:rPr>
        <w:t>R</w:t>
      </w:r>
      <w:r w:rsidR="00D646CE" w:rsidRPr="00876ECE">
        <w:rPr>
          <w:b/>
          <w:bCs/>
          <w:sz w:val="24"/>
          <w:szCs w:val="24"/>
        </w:rPr>
        <w:t>ead</w:t>
      </w:r>
      <w:r w:rsidRPr="00876ECE">
        <w:rPr>
          <w:b/>
          <w:bCs/>
          <w:sz w:val="24"/>
          <w:szCs w:val="24"/>
        </w:rPr>
        <w:t xml:space="preserve"> Only Allocated Partitions</w:t>
      </w:r>
      <w:r w:rsidRPr="00C262A3">
        <w:rPr>
          <w:sz w:val="24"/>
          <w:szCs w:val="24"/>
        </w:rPr>
        <w:t>.</w:t>
      </w:r>
    </w:p>
    <w:p w14:paraId="7C89341E" w14:textId="77777777" w:rsidR="00D646CE" w:rsidRPr="00C262A3" w:rsidRDefault="00C90D70" w:rsidP="00492E71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>Click</w:t>
      </w:r>
      <w:r w:rsidR="00492E71" w:rsidRPr="00C262A3">
        <w:rPr>
          <w:sz w:val="24"/>
          <w:szCs w:val="24"/>
        </w:rPr>
        <w:t xml:space="preserve"> on the </w:t>
      </w:r>
      <w:r w:rsidR="00492E71" w:rsidRPr="00876ECE">
        <w:rPr>
          <w:b/>
          <w:bCs/>
          <w:sz w:val="24"/>
          <w:szCs w:val="24"/>
        </w:rPr>
        <w:t>Read</w:t>
      </w:r>
      <w:r w:rsidR="00492E71" w:rsidRPr="00C262A3">
        <w:rPr>
          <w:sz w:val="24"/>
          <w:szCs w:val="24"/>
        </w:rPr>
        <w:t xml:space="preserve"> </w:t>
      </w:r>
      <w:r w:rsidRPr="00C262A3">
        <w:rPr>
          <w:sz w:val="24"/>
          <w:szCs w:val="24"/>
        </w:rPr>
        <w:t xml:space="preserve">button. </w:t>
      </w:r>
    </w:p>
    <w:p w14:paraId="595970B1" w14:textId="2F30072D" w:rsidR="00492E71" w:rsidRPr="00C262A3" w:rsidRDefault="00D646CE" w:rsidP="00492E71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A confirm </w:t>
      </w:r>
      <w:r w:rsidRPr="00876ECE">
        <w:rPr>
          <w:b/>
          <w:bCs/>
          <w:sz w:val="24"/>
          <w:szCs w:val="24"/>
        </w:rPr>
        <w:t>Overwrite</w:t>
      </w:r>
      <w:r w:rsidRPr="00C262A3">
        <w:rPr>
          <w:sz w:val="24"/>
          <w:szCs w:val="24"/>
        </w:rPr>
        <w:t xml:space="preserve"> prompt will be opened. Click on </w:t>
      </w:r>
      <w:r w:rsidRPr="00876ECE">
        <w:rPr>
          <w:b/>
          <w:bCs/>
          <w:sz w:val="24"/>
          <w:szCs w:val="24"/>
        </w:rPr>
        <w:t>YES</w:t>
      </w:r>
      <w:r w:rsidRPr="00C262A3">
        <w:rPr>
          <w:sz w:val="24"/>
          <w:szCs w:val="24"/>
        </w:rPr>
        <w:t xml:space="preserve">. </w:t>
      </w:r>
      <w:r w:rsidR="00C90D70" w:rsidRPr="00C262A3">
        <w:rPr>
          <w:sz w:val="24"/>
          <w:szCs w:val="24"/>
        </w:rPr>
        <w:t>A copy of the original Allstar disk image will be saved to your computer. A green status bar will show the file transfer progress.</w:t>
      </w:r>
      <w:r w:rsidRPr="00C262A3">
        <w:rPr>
          <w:sz w:val="24"/>
          <w:szCs w:val="24"/>
        </w:rPr>
        <w:t xml:space="preserve"> This may take a while.</w:t>
      </w:r>
    </w:p>
    <w:p w14:paraId="04BFD80F" w14:textId="6231AA93" w:rsidR="00C90D70" w:rsidRPr="00C262A3" w:rsidRDefault="00C90D70" w:rsidP="00492E71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When the transfer is complete, a </w:t>
      </w:r>
      <w:r w:rsidR="00876ECE" w:rsidRPr="00876ECE">
        <w:rPr>
          <w:b/>
          <w:bCs/>
          <w:sz w:val="24"/>
          <w:szCs w:val="24"/>
        </w:rPr>
        <w:t>R</w:t>
      </w:r>
      <w:r w:rsidRPr="00876ECE">
        <w:rPr>
          <w:b/>
          <w:bCs/>
          <w:sz w:val="24"/>
          <w:szCs w:val="24"/>
        </w:rPr>
        <w:t xml:space="preserve">ead </w:t>
      </w:r>
      <w:r w:rsidR="008F6495">
        <w:rPr>
          <w:b/>
          <w:bCs/>
          <w:sz w:val="24"/>
          <w:szCs w:val="24"/>
        </w:rPr>
        <w:t>Successful</w:t>
      </w:r>
      <w:r w:rsidRPr="00C262A3">
        <w:rPr>
          <w:sz w:val="24"/>
          <w:szCs w:val="24"/>
        </w:rPr>
        <w:t xml:space="preserve"> message will be displayed.</w:t>
      </w:r>
      <w:r w:rsidR="00A54118">
        <w:rPr>
          <w:sz w:val="24"/>
          <w:szCs w:val="24"/>
        </w:rPr>
        <w:t xml:space="preserve"> Click on the </w:t>
      </w:r>
      <w:r w:rsidR="00A54118" w:rsidRPr="00A54118">
        <w:rPr>
          <w:b/>
          <w:bCs/>
          <w:sz w:val="24"/>
          <w:szCs w:val="24"/>
        </w:rPr>
        <w:t xml:space="preserve">OK </w:t>
      </w:r>
      <w:r w:rsidR="00A54118">
        <w:rPr>
          <w:sz w:val="24"/>
          <w:szCs w:val="24"/>
        </w:rPr>
        <w:t>Button.</w:t>
      </w:r>
    </w:p>
    <w:p w14:paraId="1A795694" w14:textId="05FECAE9" w:rsidR="00C90D70" w:rsidRPr="00C262A3" w:rsidRDefault="00C90D70" w:rsidP="00492E71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Remove the original SD card, and insert the </w:t>
      </w:r>
      <w:r w:rsidR="00D646CE" w:rsidRPr="00C262A3">
        <w:rPr>
          <w:sz w:val="24"/>
          <w:szCs w:val="24"/>
        </w:rPr>
        <w:t xml:space="preserve">backup </w:t>
      </w:r>
      <w:r w:rsidRPr="00C262A3">
        <w:rPr>
          <w:sz w:val="24"/>
          <w:szCs w:val="24"/>
        </w:rPr>
        <w:t>SD card that was formatted above.</w:t>
      </w:r>
    </w:p>
    <w:p w14:paraId="60E54F51" w14:textId="15B257E6" w:rsidR="00C90D70" w:rsidRPr="00C262A3" w:rsidRDefault="00C90D70" w:rsidP="00492E71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The previously entered </w:t>
      </w:r>
      <w:r w:rsidRPr="00876ECE">
        <w:rPr>
          <w:b/>
          <w:bCs/>
          <w:sz w:val="24"/>
          <w:szCs w:val="24"/>
        </w:rPr>
        <w:t>Image File</w:t>
      </w:r>
      <w:r w:rsidRPr="00C262A3">
        <w:rPr>
          <w:sz w:val="24"/>
          <w:szCs w:val="24"/>
        </w:rPr>
        <w:t xml:space="preserve"> location will still be visible in the prompt window. If </w:t>
      </w:r>
      <w:r w:rsidR="00D646CE" w:rsidRPr="00C262A3">
        <w:rPr>
          <w:sz w:val="24"/>
          <w:szCs w:val="24"/>
        </w:rPr>
        <w:t>n</w:t>
      </w:r>
      <w:r w:rsidRPr="00C262A3">
        <w:rPr>
          <w:sz w:val="24"/>
          <w:szCs w:val="24"/>
        </w:rPr>
        <w:t>ot, reenter it.</w:t>
      </w:r>
    </w:p>
    <w:p w14:paraId="730DA96C" w14:textId="75E2CDF8" w:rsidR="00C90D70" w:rsidRPr="00C262A3" w:rsidRDefault="00C90D70" w:rsidP="00492E71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The Device should be set to where the backup SD card </w:t>
      </w:r>
      <w:r w:rsidR="00D646CE" w:rsidRPr="00C262A3">
        <w:rPr>
          <w:sz w:val="24"/>
          <w:szCs w:val="24"/>
        </w:rPr>
        <w:t>i</w:t>
      </w:r>
      <w:r w:rsidRPr="00C262A3">
        <w:rPr>
          <w:sz w:val="24"/>
          <w:szCs w:val="24"/>
        </w:rPr>
        <w:t>s located.</w:t>
      </w:r>
    </w:p>
    <w:p w14:paraId="3DF6CB99" w14:textId="397FAAC1" w:rsidR="00C90D70" w:rsidRPr="00C262A3" w:rsidRDefault="00C90D70" w:rsidP="00D646CE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Click on the </w:t>
      </w:r>
      <w:r w:rsidRPr="00876ECE">
        <w:rPr>
          <w:b/>
          <w:bCs/>
          <w:sz w:val="24"/>
          <w:szCs w:val="24"/>
        </w:rPr>
        <w:t>W</w:t>
      </w:r>
      <w:r w:rsidR="00D646CE" w:rsidRPr="00876ECE">
        <w:rPr>
          <w:b/>
          <w:bCs/>
          <w:sz w:val="24"/>
          <w:szCs w:val="24"/>
        </w:rPr>
        <w:t>RITE</w:t>
      </w:r>
      <w:r w:rsidRPr="00876ECE">
        <w:rPr>
          <w:b/>
          <w:bCs/>
          <w:sz w:val="24"/>
          <w:szCs w:val="24"/>
        </w:rPr>
        <w:t xml:space="preserve"> </w:t>
      </w:r>
      <w:r w:rsidRPr="00C262A3">
        <w:rPr>
          <w:sz w:val="24"/>
          <w:szCs w:val="24"/>
        </w:rPr>
        <w:t xml:space="preserve">button. </w:t>
      </w:r>
    </w:p>
    <w:p w14:paraId="6751F935" w14:textId="7F5F990E" w:rsidR="00D646CE" w:rsidRPr="00C262A3" w:rsidRDefault="00D646CE" w:rsidP="00D646CE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A </w:t>
      </w:r>
      <w:r w:rsidRPr="00876ECE">
        <w:rPr>
          <w:b/>
          <w:bCs/>
          <w:sz w:val="24"/>
          <w:szCs w:val="24"/>
        </w:rPr>
        <w:t>Confirm</w:t>
      </w:r>
      <w:r w:rsidRPr="00C262A3">
        <w:rPr>
          <w:sz w:val="24"/>
          <w:szCs w:val="24"/>
        </w:rPr>
        <w:t xml:space="preserve"> overwrite prompt will be displayed. </w:t>
      </w:r>
      <w:r w:rsidR="009D1AED" w:rsidRPr="00C262A3">
        <w:rPr>
          <w:sz w:val="24"/>
          <w:szCs w:val="24"/>
        </w:rPr>
        <w:t xml:space="preserve">Click on </w:t>
      </w:r>
      <w:r w:rsidR="00A54118">
        <w:rPr>
          <w:sz w:val="24"/>
          <w:szCs w:val="24"/>
        </w:rPr>
        <w:t xml:space="preserve">the </w:t>
      </w:r>
      <w:r w:rsidR="009D1AED" w:rsidRPr="00876ECE">
        <w:rPr>
          <w:b/>
          <w:bCs/>
          <w:sz w:val="24"/>
          <w:szCs w:val="24"/>
        </w:rPr>
        <w:t>YES</w:t>
      </w:r>
      <w:r w:rsidR="00A54118">
        <w:rPr>
          <w:b/>
          <w:bCs/>
          <w:sz w:val="24"/>
          <w:szCs w:val="24"/>
        </w:rPr>
        <w:t xml:space="preserve"> </w:t>
      </w:r>
      <w:r w:rsidR="00A54118">
        <w:rPr>
          <w:sz w:val="24"/>
          <w:szCs w:val="24"/>
        </w:rPr>
        <w:t>button</w:t>
      </w:r>
      <w:r w:rsidR="009D1AED" w:rsidRPr="00C262A3">
        <w:rPr>
          <w:sz w:val="24"/>
          <w:szCs w:val="24"/>
        </w:rPr>
        <w:t>.</w:t>
      </w:r>
    </w:p>
    <w:p w14:paraId="0515D8E9" w14:textId="5E60AB19" w:rsidR="00C90D70" w:rsidRPr="00C262A3" w:rsidRDefault="00C90D70" w:rsidP="00492E71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>The write progress will be shown on the green status bar.</w:t>
      </w:r>
    </w:p>
    <w:p w14:paraId="75905786" w14:textId="2135F98A" w:rsidR="00C90D70" w:rsidRPr="00C262A3" w:rsidRDefault="00C90D70" w:rsidP="00492E71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 xml:space="preserve">After the write is complete, a successful write message will be displayed. </w:t>
      </w:r>
      <w:r w:rsidR="00597C6D" w:rsidRPr="00C262A3">
        <w:rPr>
          <w:sz w:val="24"/>
          <w:szCs w:val="24"/>
        </w:rPr>
        <w:t xml:space="preserve">Click the </w:t>
      </w:r>
      <w:r w:rsidR="00597C6D" w:rsidRPr="00876ECE">
        <w:rPr>
          <w:b/>
          <w:bCs/>
          <w:sz w:val="24"/>
          <w:szCs w:val="24"/>
        </w:rPr>
        <w:t>OK</w:t>
      </w:r>
      <w:r w:rsidR="00597C6D" w:rsidRPr="00C262A3">
        <w:rPr>
          <w:sz w:val="24"/>
          <w:szCs w:val="24"/>
        </w:rPr>
        <w:t xml:space="preserve"> button.</w:t>
      </w:r>
    </w:p>
    <w:p w14:paraId="7D724494" w14:textId="7051FAF6" w:rsidR="00C90D70" w:rsidRDefault="001C2C6E" w:rsidP="00492E71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C262A3">
        <w:rPr>
          <w:sz w:val="24"/>
          <w:szCs w:val="24"/>
        </w:rPr>
        <w:t>Exit this program</w:t>
      </w:r>
      <w:r w:rsidR="00C90D70" w:rsidRPr="00C262A3">
        <w:rPr>
          <w:sz w:val="24"/>
          <w:szCs w:val="24"/>
        </w:rPr>
        <w:t>, and remove the backup SD card.</w:t>
      </w:r>
    </w:p>
    <w:p w14:paraId="5375DB09" w14:textId="4E793558" w:rsidR="006527EA" w:rsidRDefault="00A54118" w:rsidP="006527EA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The newly created backup SD card is now ready for us</w:t>
      </w:r>
      <w:r w:rsidR="006527EA">
        <w:rPr>
          <w:sz w:val="24"/>
          <w:szCs w:val="24"/>
        </w:rPr>
        <w:t>e.</w:t>
      </w:r>
    </w:p>
    <w:p w14:paraId="773122A0" w14:textId="77777777" w:rsidR="006527EA" w:rsidRDefault="006527EA" w:rsidP="006527EA">
      <w:pPr>
        <w:rPr>
          <w:sz w:val="24"/>
          <w:szCs w:val="24"/>
        </w:rPr>
      </w:pPr>
    </w:p>
    <w:p w14:paraId="2E196C07" w14:textId="40CB2EB9" w:rsidR="006527EA" w:rsidRDefault="006527EA" w:rsidP="006527EA">
      <w:pPr>
        <w:rPr>
          <w:sz w:val="24"/>
          <w:szCs w:val="24"/>
        </w:rPr>
      </w:pPr>
      <w:r w:rsidRPr="006527EA">
        <w:rPr>
          <w:b/>
          <w:bCs/>
          <w:sz w:val="24"/>
          <w:szCs w:val="24"/>
        </w:rPr>
        <w:t>HELPFUL HINTS</w:t>
      </w:r>
      <w:r>
        <w:rPr>
          <w:b/>
          <w:bCs/>
          <w:sz w:val="24"/>
          <w:szCs w:val="24"/>
        </w:rPr>
        <w:t>.</w:t>
      </w:r>
    </w:p>
    <w:p w14:paraId="2F1B7A0D" w14:textId="71D79900" w:rsidR="006527EA" w:rsidRDefault="006527EA" w:rsidP="006527EA">
      <w:pPr>
        <w:pStyle w:val="ListParagraph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It’s often difficult to insert the SD card into the card socket on a Pi. To make it easier, attach a folded over piece of tape to the end of</w:t>
      </w:r>
      <w:r w:rsidR="00077664">
        <w:rPr>
          <w:sz w:val="24"/>
          <w:szCs w:val="24"/>
        </w:rPr>
        <w:t xml:space="preserve"> </w:t>
      </w:r>
      <w:r>
        <w:rPr>
          <w:sz w:val="24"/>
          <w:szCs w:val="24"/>
        </w:rPr>
        <w:t>the SD card. This will allow you to grab the SD card by the newly applied flap.</w:t>
      </w:r>
    </w:p>
    <w:p w14:paraId="2C7392DA" w14:textId="77777777" w:rsidR="00F140CA" w:rsidRPr="006527EA" w:rsidRDefault="00F140CA" w:rsidP="00F140CA">
      <w:pPr>
        <w:pStyle w:val="ListParagraph"/>
        <w:rPr>
          <w:sz w:val="24"/>
          <w:szCs w:val="24"/>
        </w:rPr>
      </w:pPr>
    </w:p>
    <w:p w14:paraId="19E54CC3" w14:textId="087278E5" w:rsidR="00077664" w:rsidRDefault="00F140CA" w:rsidP="00F140CA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A62DEBE" wp14:editId="0EF39EA4">
            <wp:extent cx="2401082" cy="1554431"/>
            <wp:effectExtent l="0" t="0" r="0" b="8255"/>
            <wp:docPr id="18831767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816" cy="1582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DD63E" w14:textId="77777777" w:rsidR="00077664" w:rsidRDefault="00077664" w:rsidP="00BA4DA0">
      <w:pPr>
        <w:rPr>
          <w:sz w:val="24"/>
          <w:szCs w:val="24"/>
        </w:rPr>
      </w:pPr>
    </w:p>
    <w:p w14:paraId="1B2C87DF" w14:textId="77EFA555" w:rsidR="00CD0F16" w:rsidRDefault="00CD0F16" w:rsidP="00CD0F16">
      <w:pPr>
        <w:pStyle w:val="ListParagraph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It is easy to misplace your backup SD card, due to its small size. Try taping the backup SD card inside the node, or to the bottom of it.</w:t>
      </w:r>
    </w:p>
    <w:p w14:paraId="7793D768" w14:textId="3752CDD6" w:rsidR="00CD0F16" w:rsidRDefault="00CD0F16" w:rsidP="00CD0F16">
      <w:pPr>
        <w:pStyle w:val="ListParagraph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Too often Hams misplace the node registration data. Fill out the table listed below, and tape it to the bottom of your node. It</w:t>
      </w:r>
      <w:r w:rsidR="0007053D">
        <w:rPr>
          <w:sz w:val="24"/>
          <w:szCs w:val="24"/>
        </w:rPr>
        <w:t>’</w:t>
      </w:r>
      <w:r>
        <w:rPr>
          <w:sz w:val="24"/>
          <w:szCs w:val="24"/>
        </w:rPr>
        <w:t>s small enough to fit on the back of most nodes.</w:t>
      </w:r>
    </w:p>
    <w:p w14:paraId="78D93A2B" w14:textId="77777777" w:rsidR="00CD0F16" w:rsidRDefault="00CD0F16" w:rsidP="00CD0F16">
      <w:pPr>
        <w:pStyle w:val="ListParagraph"/>
        <w:rPr>
          <w:sz w:val="20"/>
          <w:szCs w:val="20"/>
        </w:rPr>
      </w:pPr>
    </w:p>
    <w:p w14:paraId="3A67FD0E" w14:textId="29F00AC0" w:rsidR="00CD0F16" w:rsidRPr="00CD0F16" w:rsidRDefault="00CD0F16" w:rsidP="00CD0F16">
      <w:pPr>
        <w:pStyle w:val="ListParagraph"/>
        <w:rPr>
          <w:sz w:val="20"/>
          <w:szCs w:val="20"/>
        </w:rPr>
      </w:pPr>
      <w:r w:rsidRPr="00CD0F16">
        <w:rPr>
          <w:sz w:val="20"/>
          <w:szCs w:val="20"/>
        </w:rPr>
        <w:t xml:space="preserve">Allstar Node: </w:t>
      </w:r>
      <w:proofErr w:type="spellStart"/>
      <w:r w:rsidRPr="00CD0F16">
        <w:rPr>
          <w:sz w:val="20"/>
          <w:szCs w:val="20"/>
        </w:rPr>
        <w:t>xxxxxxxxxx</w:t>
      </w:r>
      <w:proofErr w:type="spellEnd"/>
      <w:r w:rsidRPr="00CD0F16">
        <w:rPr>
          <w:sz w:val="20"/>
          <w:szCs w:val="20"/>
        </w:rPr>
        <w:t xml:space="preserve"> </w:t>
      </w:r>
    </w:p>
    <w:p w14:paraId="4263CAFE" w14:textId="77777777" w:rsidR="00CD0F16" w:rsidRPr="00CD0F16" w:rsidRDefault="00CD0F16" w:rsidP="00CD0F16">
      <w:pPr>
        <w:pStyle w:val="ListParagraph"/>
        <w:rPr>
          <w:rFonts w:ascii="Helvetica" w:hAnsi="Helvetica"/>
          <w:color w:val="000000"/>
          <w:sz w:val="20"/>
          <w:szCs w:val="20"/>
          <w:shd w:val="clear" w:color="auto" w:fill="F9F9F9"/>
        </w:rPr>
      </w:pPr>
      <w:r w:rsidRPr="00CD0F16">
        <w:rPr>
          <w:sz w:val="20"/>
          <w:szCs w:val="20"/>
        </w:rPr>
        <w:t>Password:</w:t>
      </w:r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 xml:space="preserve"> </w:t>
      </w:r>
      <w:proofErr w:type="spellStart"/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>xxxxxxxxxx</w:t>
      </w:r>
      <w:proofErr w:type="spellEnd"/>
    </w:p>
    <w:p w14:paraId="096F4200" w14:textId="77777777" w:rsidR="00CD0F16" w:rsidRPr="00CD0F16" w:rsidRDefault="00CD0F16" w:rsidP="00CD0F16">
      <w:pPr>
        <w:pStyle w:val="NoSpacing"/>
        <w:ind w:left="720"/>
        <w:rPr>
          <w:rFonts w:ascii="Helvetica" w:hAnsi="Helvetica"/>
          <w:color w:val="000000"/>
          <w:sz w:val="20"/>
          <w:szCs w:val="20"/>
          <w:shd w:val="clear" w:color="auto" w:fill="F9F9F9"/>
        </w:rPr>
      </w:pPr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 xml:space="preserve">Root Login Password: </w:t>
      </w:r>
      <w:proofErr w:type="spellStart"/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>xxxxxxxxxx</w:t>
      </w:r>
      <w:proofErr w:type="spellEnd"/>
    </w:p>
    <w:p w14:paraId="0C43B7AB" w14:textId="77777777" w:rsidR="00CD0F16" w:rsidRPr="00CD0F16" w:rsidRDefault="00CD0F16" w:rsidP="00CD0F16">
      <w:pPr>
        <w:pStyle w:val="NoSpacing"/>
        <w:ind w:left="720"/>
        <w:rPr>
          <w:rFonts w:ascii="Helvetica" w:hAnsi="Helvetica"/>
          <w:color w:val="000000"/>
          <w:sz w:val="20"/>
          <w:szCs w:val="20"/>
          <w:shd w:val="clear" w:color="auto" w:fill="F9F9F9"/>
        </w:rPr>
      </w:pPr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 xml:space="preserve">Master Password: </w:t>
      </w:r>
      <w:proofErr w:type="spellStart"/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>xxxxxxxxxx</w:t>
      </w:r>
      <w:proofErr w:type="spellEnd"/>
    </w:p>
    <w:p w14:paraId="1CE9E168" w14:textId="77777777" w:rsidR="00CD0F16" w:rsidRPr="00CD0F16" w:rsidRDefault="00CD0F16" w:rsidP="00CD0F16">
      <w:pPr>
        <w:pStyle w:val="NoSpacing"/>
        <w:ind w:left="720"/>
        <w:rPr>
          <w:rFonts w:ascii="Helvetica" w:hAnsi="Helvetica"/>
          <w:color w:val="000000"/>
          <w:sz w:val="20"/>
          <w:szCs w:val="20"/>
          <w:shd w:val="clear" w:color="auto" w:fill="F9F9F9"/>
        </w:rPr>
      </w:pPr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 xml:space="preserve">IP: </w:t>
      </w:r>
      <w:proofErr w:type="spellStart"/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>xxx.xxx.xxx.xxx</w:t>
      </w:r>
      <w:proofErr w:type="spellEnd"/>
    </w:p>
    <w:p w14:paraId="537914CB" w14:textId="77777777" w:rsidR="00CD0F16" w:rsidRPr="00CD0F16" w:rsidRDefault="00CD0F16" w:rsidP="00CD0F16">
      <w:pPr>
        <w:pStyle w:val="NoSpacing"/>
        <w:ind w:left="720"/>
        <w:rPr>
          <w:rFonts w:ascii="Helvetica" w:hAnsi="Helvetica"/>
          <w:color w:val="000000"/>
          <w:sz w:val="20"/>
          <w:szCs w:val="20"/>
          <w:shd w:val="clear" w:color="auto" w:fill="F9F9F9"/>
        </w:rPr>
      </w:pPr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 xml:space="preserve">Mask: </w:t>
      </w:r>
      <w:proofErr w:type="spellStart"/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>xxx.xxx.xxx.xxx</w:t>
      </w:r>
      <w:proofErr w:type="spellEnd"/>
    </w:p>
    <w:p w14:paraId="671F8A8F" w14:textId="77777777" w:rsidR="00CD0F16" w:rsidRPr="00CD0F16" w:rsidRDefault="00CD0F16" w:rsidP="00CD0F16">
      <w:pPr>
        <w:pStyle w:val="NoSpacing"/>
        <w:ind w:left="720"/>
        <w:rPr>
          <w:rFonts w:ascii="Helvetica" w:hAnsi="Helvetica"/>
          <w:color w:val="000000"/>
          <w:sz w:val="20"/>
          <w:szCs w:val="20"/>
          <w:shd w:val="clear" w:color="auto" w:fill="F9F9F9"/>
        </w:rPr>
      </w:pPr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 xml:space="preserve">Gateway: </w:t>
      </w:r>
      <w:proofErr w:type="spellStart"/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>xxx.xxx.xxx.xxx</w:t>
      </w:r>
      <w:proofErr w:type="spellEnd"/>
    </w:p>
    <w:p w14:paraId="40136F7C" w14:textId="77777777" w:rsidR="00CD0F16" w:rsidRPr="00CD0F16" w:rsidRDefault="00CD0F16" w:rsidP="00CD0F16">
      <w:pPr>
        <w:pStyle w:val="NoSpacing"/>
        <w:ind w:left="720"/>
        <w:rPr>
          <w:rFonts w:ascii="Helvetica" w:hAnsi="Helvetica"/>
          <w:color w:val="000000"/>
          <w:sz w:val="20"/>
          <w:szCs w:val="20"/>
          <w:shd w:val="clear" w:color="auto" w:fill="F9F9F9"/>
        </w:rPr>
      </w:pPr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 xml:space="preserve">IAX Port: </w:t>
      </w:r>
      <w:proofErr w:type="spellStart"/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>xxxx</w:t>
      </w:r>
      <w:proofErr w:type="spellEnd"/>
    </w:p>
    <w:p w14:paraId="44A8B23A" w14:textId="77777777" w:rsidR="00CD0F16" w:rsidRPr="00CD0F16" w:rsidRDefault="00CD0F16" w:rsidP="00CD0F16">
      <w:pPr>
        <w:pStyle w:val="NoSpacing"/>
        <w:ind w:left="720"/>
        <w:rPr>
          <w:rFonts w:ascii="Helvetica" w:hAnsi="Helvetica"/>
          <w:color w:val="000000"/>
          <w:sz w:val="20"/>
          <w:szCs w:val="20"/>
          <w:shd w:val="clear" w:color="auto" w:fill="F9F9F9"/>
        </w:rPr>
      </w:pPr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 xml:space="preserve">Allmon Password: </w:t>
      </w:r>
      <w:proofErr w:type="spellStart"/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>xxxxxxxx</w:t>
      </w:r>
      <w:proofErr w:type="spellEnd"/>
    </w:p>
    <w:p w14:paraId="16CA2E2B" w14:textId="77777777" w:rsidR="00CD0F16" w:rsidRPr="00CD0F16" w:rsidRDefault="00CD0F16" w:rsidP="00CD0F16">
      <w:pPr>
        <w:pStyle w:val="NoSpacing"/>
        <w:ind w:left="720"/>
        <w:rPr>
          <w:rFonts w:ascii="Helvetica" w:hAnsi="Helvetica"/>
          <w:color w:val="000000"/>
          <w:sz w:val="20"/>
          <w:szCs w:val="20"/>
          <w:shd w:val="clear" w:color="auto" w:fill="F9F9F9"/>
        </w:rPr>
      </w:pPr>
      <w:proofErr w:type="spellStart"/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>Supermon</w:t>
      </w:r>
      <w:proofErr w:type="spellEnd"/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 xml:space="preserve"> User Name: </w:t>
      </w:r>
      <w:proofErr w:type="spellStart"/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>xxxxxxxxxx</w:t>
      </w:r>
      <w:proofErr w:type="spellEnd"/>
    </w:p>
    <w:p w14:paraId="6559EBF4" w14:textId="77777777" w:rsidR="00CD0F16" w:rsidRDefault="00CD0F16" w:rsidP="00CD0F16">
      <w:pPr>
        <w:pStyle w:val="NoSpacing"/>
        <w:ind w:left="720"/>
        <w:rPr>
          <w:rFonts w:ascii="Helvetica" w:hAnsi="Helvetica"/>
          <w:color w:val="000000"/>
          <w:sz w:val="20"/>
          <w:szCs w:val="20"/>
          <w:shd w:val="clear" w:color="auto" w:fill="F9F9F9"/>
        </w:rPr>
      </w:pPr>
      <w:proofErr w:type="spellStart"/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>Supermon</w:t>
      </w:r>
      <w:proofErr w:type="spellEnd"/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 xml:space="preserve"> User Password: </w:t>
      </w:r>
      <w:proofErr w:type="spellStart"/>
      <w:r w:rsidRPr="00CD0F16">
        <w:rPr>
          <w:rFonts w:ascii="Helvetica" w:hAnsi="Helvetica"/>
          <w:color w:val="000000"/>
          <w:sz w:val="20"/>
          <w:szCs w:val="20"/>
          <w:shd w:val="clear" w:color="auto" w:fill="F9F9F9"/>
        </w:rPr>
        <w:t>xxxxxxxxxx</w:t>
      </w:r>
      <w:proofErr w:type="spellEnd"/>
    </w:p>
    <w:p w14:paraId="25D2C66C" w14:textId="77777777" w:rsidR="0007053D" w:rsidRDefault="0007053D" w:rsidP="00CD0F16">
      <w:pPr>
        <w:pStyle w:val="NoSpacing"/>
        <w:ind w:left="720"/>
        <w:rPr>
          <w:rFonts w:ascii="Helvetica" w:hAnsi="Helvetica"/>
          <w:color w:val="000000"/>
          <w:sz w:val="20"/>
          <w:szCs w:val="20"/>
          <w:shd w:val="clear" w:color="auto" w:fill="F9F9F9"/>
        </w:rPr>
      </w:pPr>
    </w:p>
    <w:p w14:paraId="4728646D" w14:textId="77777777" w:rsidR="0007053D" w:rsidRDefault="0007053D" w:rsidP="00CD0F16">
      <w:pPr>
        <w:pStyle w:val="NoSpacing"/>
        <w:ind w:left="720"/>
        <w:rPr>
          <w:rFonts w:ascii="Helvetica" w:hAnsi="Helvetica"/>
          <w:color w:val="000000"/>
          <w:sz w:val="20"/>
          <w:szCs w:val="20"/>
          <w:shd w:val="clear" w:color="auto" w:fill="F9F9F9"/>
        </w:rPr>
      </w:pPr>
    </w:p>
    <w:p w14:paraId="175BA46E" w14:textId="3EE09B42" w:rsidR="0007053D" w:rsidRPr="00CD0F16" w:rsidRDefault="0007053D" w:rsidP="00CD0F16">
      <w:pPr>
        <w:pStyle w:val="NoSpacing"/>
        <w:ind w:left="720"/>
        <w:rPr>
          <w:rFonts w:ascii="Helvetica" w:hAnsi="Helvetica"/>
          <w:color w:val="000000"/>
          <w:sz w:val="20"/>
          <w:szCs w:val="20"/>
          <w:shd w:val="clear" w:color="auto" w:fill="F9F9F9"/>
        </w:rPr>
      </w:pPr>
      <w:r>
        <w:rPr>
          <w:rFonts w:ascii="Helvetica" w:hAnsi="Helvetica"/>
          <w:color w:val="000000"/>
          <w:sz w:val="20"/>
          <w:szCs w:val="20"/>
          <w:shd w:val="clear" w:color="auto" w:fill="F9F9F9"/>
        </w:rPr>
        <w:t>W2</w:t>
      </w:r>
      <w:proofErr w:type="gramStart"/>
      <w:r>
        <w:rPr>
          <w:rFonts w:ascii="Helvetica" w:hAnsi="Helvetica"/>
          <w:color w:val="000000"/>
          <w:sz w:val="20"/>
          <w:szCs w:val="20"/>
          <w:shd w:val="clear" w:color="auto" w:fill="F9F9F9"/>
        </w:rPr>
        <w:t>RBC  (</w:t>
      </w:r>
      <w:proofErr w:type="gramEnd"/>
      <w:r>
        <w:rPr>
          <w:rFonts w:ascii="Helvetica" w:hAnsi="Helvetica"/>
          <w:color w:val="000000"/>
          <w:sz w:val="20"/>
          <w:szCs w:val="20"/>
          <w:shd w:val="clear" w:color="auto" w:fill="F9F9F9"/>
        </w:rPr>
        <w:t>Ver 1.3)</w:t>
      </w:r>
    </w:p>
    <w:p w14:paraId="45BDE2A8" w14:textId="77777777" w:rsidR="00CD0F16" w:rsidRPr="00CD0F16" w:rsidRDefault="00CD0F16" w:rsidP="00CD0F16">
      <w:pPr>
        <w:pStyle w:val="ListParagraph"/>
        <w:rPr>
          <w:sz w:val="20"/>
          <w:szCs w:val="20"/>
        </w:rPr>
      </w:pPr>
    </w:p>
    <w:p w14:paraId="37595850" w14:textId="77777777" w:rsidR="00CD0F16" w:rsidRPr="00CD0F16" w:rsidRDefault="00CD0F16" w:rsidP="00CD0F16">
      <w:pPr>
        <w:pStyle w:val="ListParagraph"/>
        <w:rPr>
          <w:sz w:val="20"/>
          <w:szCs w:val="20"/>
        </w:rPr>
      </w:pPr>
    </w:p>
    <w:p w14:paraId="44625626" w14:textId="77777777" w:rsidR="00CD0F16" w:rsidRDefault="00CD0F16" w:rsidP="00BA4DA0">
      <w:pPr>
        <w:rPr>
          <w:sz w:val="24"/>
          <w:szCs w:val="24"/>
        </w:rPr>
      </w:pPr>
    </w:p>
    <w:p w14:paraId="24FB5ED7" w14:textId="77777777" w:rsidR="00CD0F16" w:rsidRDefault="00CD0F16" w:rsidP="00BA4DA0">
      <w:pPr>
        <w:rPr>
          <w:sz w:val="24"/>
          <w:szCs w:val="24"/>
        </w:rPr>
      </w:pPr>
    </w:p>
    <w:p w14:paraId="69B99D84" w14:textId="77777777" w:rsidR="00CD0F16" w:rsidRDefault="00CD0F16" w:rsidP="00BA4DA0">
      <w:pPr>
        <w:rPr>
          <w:sz w:val="24"/>
          <w:szCs w:val="24"/>
        </w:rPr>
      </w:pPr>
    </w:p>
    <w:p w14:paraId="00C40F0E" w14:textId="77777777" w:rsidR="00CD0F16" w:rsidRDefault="00CD0F16" w:rsidP="00BA4DA0">
      <w:pPr>
        <w:rPr>
          <w:sz w:val="24"/>
          <w:szCs w:val="24"/>
        </w:rPr>
      </w:pPr>
    </w:p>
    <w:p w14:paraId="2AB95567" w14:textId="77777777" w:rsidR="00CD0F16" w:rsidRDefault="00CD0F16" w:rsidP="00BA4DA0">
      <w:pPr>
        <w:rPr>
          <w:sz w:val="24"/>
          <w:szCs w:val="24"/>
        </w:rPr>
      </w:pPr>
    </w:p>
    <w:p w14:paraId="23F8E7C3" w14:textId="77777777" w:rsidR="00077664" w:rsidRDefault="00077664" w:rsidP="00BA4DA0">
      <w:pPr>
        <w:rPr>
          <w:sz w:val="24"/>
          <w:szCs w:val="24"/>
        </w:rPr>
      </w:pPr>
    </w:p>
    <w:p w14:paraId="0E7077CA" w14:textId="77777777" w:rsidR="00077664" w:rsidRDefault="00077664" w:rsidP="00BA4DA0">
      <w:pPr>
        <w:rPr>
          <w:sz w:val="24"/>
          <w:szCs w:val="24"/>
        </w:rPr>
      </w:pPr>
    </w:p>
    <w:p w14:paraId="00919E4E" w14:textId="77777777" w:rsidR="00077664" w:rsidRDefault="00077664" w:rsidP="00BA4DA0">
      <w:pPr>
        <w:rPr>
          <w:sz w:val="24"/>
          <w:szCs w:val="24"/>
        </w:rPr>
      </w:pPr>
    </w:p>
    <w:p w14:paraId="69DCE967" w14:textId="77777777" w:rsidR="00077664" w:rsidRDefault="00077664" w:rsidP="00BA4DA0">
      <w:pPr>
        <w:rPr>
          <w:sz w:val="24"/>
          <w:szCs w:val="24"/>
        </w:rPr>
      </w:pPr>
    </w:p>
    <w:p w14:paraId="387C7FAE" w14:textId="77777777" w:rsidR="00077664" w:rsidRDefault="00077664" w:rsidP="00BA4DA0">
      <w:pPr>
        <w:rPr>
          <w:sz w:val="24"/>
          <w:szCs w:val="24"/>
        </w:rPr>
      </w:pPr>
    </w:p>
    <w:p w14:paraId="40CFF7D4" w14:textId="77777777" w:rsidR="00077664" w:rsidRDefault="00077664" w:rsidP="00BA4DA0">
      <w:pPr>
        <w:rPr>
          <w:sz w:val="24"/>
          <w:szCs w:val="24"/>
        </w:rPr>
      </w:pPr>
    </w:p>
    <w:p w14:paraId="51E7DC4C" w14:textId="77777777" w:rsidR="00077664" w:rsidRDefault="00077664" w:rsidP="00BA4DA0">
      <w:pPr>
        <w:rPr>
          <w:sz w:val="24"/>
          <w:szCs w:val="24"/>
        </w:rPr>
      </w:pPr>
    </w:p>
    <w:p w14:paraId="2B35C0AD" w14:textId="77777777" w:rsidR="00077664" w:rsidRDefault="00077664" w:rsidP="00BA4DA0">
      <w:pPr>
        <w:rPr>
          <w:sz w:val="24"/>
          <w:szCs w:val="24"/>
        </w:rPr>
      </w:pPr>
    </w:p>
    <w:p w14:paraId="14756C8B" w14:textId="77777777" w:rsidR="00077664" w:rsidRPr="00BA4DA0" w:rsidRDefault="00077664" w:rsidP="00BA4DA0">
      <w:pPr>
        <w:rPr>
          <w:sz w:val="24"/>
          <w:szCs w:val="24"/>
        </w:rPr>
      </w:pPr>
    </w:p>
    <w:sectPr w:rsidR="00077664" w:rsidRPr="00BA4D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4B01443"/>
    <w:multiLevelType w:val="hybridMultilevel"/>
    <w:tmpl w:val="EDDC9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FBB32EE"/>
    <w:multiLevelType w:val="multilevel"/>
    <w:tmpl w:val="0A7EC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DF7E04"/>
    <w:multiLevelType w:val="multilevel"/>
    <w:tmpl w:val="833AC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4D3258B"/>
    <w:multiLevelType w:val="hybridMultilevel"/>
    <w:tmpl w:val="33B04F0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7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777768E"/>
    <w:multiLevelType w:val="multilevel"/>
    <w:tmpl w:val="003EA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CFD5F87"/>
    <w:multiLevelType w:val="hybridMultilevel"/>
    <w:tmpl w:val="527E0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35502C"/>
    <w:multiLevelType w:val="hybridMultilevel"/>
    <w:tmpl w:val="41409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EF51A01"/>
    <w:multiLevelType w:val="multilevel"/>
    <w:tmpl w:val="9B360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4FC928CB"/>
    <w:multiLevelType w:val="hybridMultilevel"/>
    <w:tmpl w:val="6BEA7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5E7868A6"/>
    <w:multiLevelType w:val="hybridMultilevel"/>
    <w:tmpl w:val="EA50A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568FC"/>
    <w:multiLevelType w:val="hybridMultilevel"/>
    <w:tmpl w:val="B516B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144960"/>
    <w:multiLevelType w:val="hybridMultilevel"/>
    <w:tmpl w:val="745099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4DB72A1"/>
    <w:multiLevelType w:val="hybridMultilevel"/>
    <w:tmpl w:val="B352D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B16D38"/>
    <w:multiLevelType w:val="multilevel"/>
    <w:tmpl w:val="AD32E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B33D25"/>
    <w:multiLevelType w:val="hybridMultilevel"/>
    <w:tmpl w:val="E3746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1D1545"/>
    <w:multiLevelType w:val="hybridMultilevel"/>
    <w:tmpl w:val="9C8E6004"/>
    <w:lvl w:ilvl="0" w:tplc="18D887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58965D7"/>
    <w:multiLevelType w:val="hybridMultilevel"/>
    <w:tmpl w:val="7414BA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3F48DC"/>
    <w:multiLevelType w:val="hybridMultilevel"/>
    <w:tmpl w:val="ECD2ED06"/>
    <w:lvl w:ilvl="0" w:tplc="FFFFFFFF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215" w:hanging="180"/>
      </w:pPr>
    </w:lvl>
    <w:lvl w:ilvl="3" w:tplc="FFFFFFFF" w:tentative="1">
      <w:start w:val="1"/>
      <w:numFmt w:val="decimal"/>
      <w:lvlText w:val="%4."/>
      <w:lvlJc w:val="left"/>
      <w:pPr>
        <w:ind w:left="2935" w:hanging="360"/>
      </w:pPr>
    </w:lvl>
    <w:lvl w:ilvl="4" w:tplc="FFFFFFFF" w:tentative="1">
      <w:start w:val="1"/>
      <w:numFmt w:val="lowerLetter"/>
      <w:lvlText w:val="%5."/>
      <w:lvlJc w:val="left"/>
      <w:pPr>
        <w:ind w:left="3655" w:hanging="360"/>
      </w:pPr>
    </w:lvl>
    <w:lvl w:ilvl="5" w:tplc="FFFFFFFF" w:tentative="1">
      <w:start w:val="1"/>
      <w:numFmt w:val="lowerRoman"/>
      <w:lvlText w:val="%6."/>
      <w:lvlJc w:val="right"/>
      <w:pPr>
        <w:ind w:left="4375" w:hanging="180"/>
      </w:pPr>
    </w:lvl>
    <w:lvl w:ilvl="6" w:tplc="FFFFFFFF" w:tentative="1">
      <w:start w:val="1"/>
      <w:numFmt w:val="decimal"/>
      <w:lvlText w:val="%7."/>
      <w:lvlJc w:val="left"/>
      <w:pPr>
        <w:ind w:left="5095" w:hanging="360"/>
      </w:pPr>
    </w:lvl>
    <w:lvl w:ilvl="7" w:tplc="FFFFFFFF" w:tentative="1">
      <w:start w:val="1"/>
      <w:numFmt w:val="lowerLetter"/>
      <w:lvlText w:val="%8."/>
      <w:lvlJc w:val="left"/>
      <w:pPr>
        <w:ind w:left="5815" w:hanging="360"/>
      </w:pPr>
    </w:lvl>
    <w:lvl w:ilvl="8" w:tplc="FFFFFFFF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40" w15:restartNumberingAfterBreak="0">
    <w:nsid w:val="78790088"/>
    <w:multiLevelType w:val="hybridMultilevel"/>
    <w:tmpl w:val="E4986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612396668">
    <w:abstractNumId w:val="28"/>
  </w:num>
  <w:num w:numId="2" w16cid:durableId="258948539">
    <w:abstractNumId w:val="13"/>
  </w:num>
  <w:num w:numId="3" w16cid:durableId="162090438">
    <w:abstractNumId w:val="10"/>
  </w:num>
  <w:num w:numId="4" w16cid:durableId="415591789">
    <w:abstractNumId w:val="37"/>
  </w:num>
  <w:num w:numId="5" w16cid:durableId="1845706476">
    <w:abstractNumId w:val="17"/>
  </w:num>
  <w:num w:numId="6" w16cid:durableId="2076271376">
    <w:abstractNumId w:val="24"/>
  </w:num>
  <w:num w:numId="7" w16cid:durableId="380441985">
    <w:abstractNumId w:val="26"/>
  </w:num>
  <w:num w:numId="8" w16cid:durableId="812866456">
    <w:abstractNumId w:val="9"/>
  </w:num>
  <w:num w:numId="9" w16cid:durableId="2116244398">
    <w:abstractNumId w:val="7"/>
  </w:num>
  <w:num w:numId="10" w16cid:durableId="1650012398">
    <w:abstractNumId w:val="6"/>
  </w:num>
  <w:num w:numId="11" w16cid:durableId="1961834028">
    <w:abstractNumId w:val="5"/>
  </w:num>
  <w:num w:numId="12" w16cid:durableId="1568564929">
    <w:abstractNumId w:val="4"/>
  </w:num>
  <w:num w:numId="13" w16cid:durableId="940524816">
    <w:abstractNumId w:val="8"/>
  </w:num>
  <w:num w:numId="14" w16cid:durableId="775947996">
    <w:abstractNumId w:val="3"/>
  </w:num>
  <w:num w:numId="15" w16cid:durableId="1650013460">
    <w:abstractNumId w:val="2"/>
  </w:num>
  <w:num w:numId="16" w16cid:durableId="1908302955">
    <w:abstractNumId w:val="1"/>
  </w:num>
  <w:num w:numId="17" w16cid:durableId="595019911">
    <w:abstractNumId w:val="0"/>
  </w:num>
  <w:num w:numId="18" w16cid:durableId="1777560243">
    <w:abstractNumId w:val="20"/>
  </w:num>
  <w:num w:numId="19" w16cid:durableId="1987659926">
    <w:abstractNumId w:val="22"/>
  </w:num>
  <w:num w:numId="20" w16cid:durableId="494807701">
    <w:abstractNumId w:val="29"/>
  </w:num>
  <w:num w:numId="21" w16cid:durableId="621032453">
    <w:abstractNumId w:val="25"/>
  </w:num>
  <w:num w:numId="22" w16cid:durableId="275253564">
    <w:abstractNumId w:val="12"/>
  </w:num>
  <w:num w:numId="23" w16cid:durableId="1654873703">
    <w:abstractNumId w:val="41"/>
  </w:num>
  <w:num w:numId="24" w16cid:durableId="704408562">
    <w:abstractNumId w:val="35"/>
  </w:num>
  <w:num w:numId="25" w16cid:durableId="1998875674">
    <w:abstractNumId w:val="31"/>
  </w:num>
  <w:num w:numId="26" w16cid:durableId="994525281">
    <w:abstractNumId w:val="19"/>
  </w:num>
  <w:num w:numId="27" w16cid:durableId="1935045739">
    <w:abstractNumId w:val="11"/>
  </w:num>
  <w:num w:numId="28" w16cid:durableId="133910733">
    <w:abstractNumId w:val="36"/>
  </w:num>
  <w:num w:numId="29" w16cid:durableId="976373713">
    <w:abstractNumId w:val="14"/>
  </w:num>
  <w:num w:numId="30" w16cid:durableId="151216781">
    <w:abstractNumId w:val="34"/>
  </w:num>
  <w:num w:numId="31" w16cid:durableId="1795753568">
    <w:abstractNumId w:val="18"/>
  </w:num>
  <w:num w:numId="32" w16cid:durableId="2067291568">
    <w:abstractNumId w:val="23"/>
  </w:num>
  <w:num w:numId="33" w16cid:durableId="1060054904">
    <w:abstractNumId w:val="40"/>
  </w:num>
  <w:num w:numId="34" w16cid:durableId="1722439192">
    <w:abstractNumId w:val="15"/>
  </w:num>
  <w:num w:numId="35" w16cid:durableId="2009208338">
    <w:abstractNumId w:val="38"/>
  </w:num>
  <w:num w:numId="36" w16cid:durableId="481655695">
    <w:abstractNumId w:val="32"/>
  </w:num>
  <w:num w:numId="37" w16cid:durableId="2048599464">
    <w:abstractNumId w:val="33"/>
  </w:num>
  <w:num w:numId="38" w16cid:durableId="892615588">
    <w:abstractNumId w:val="27"/>
  </w:num>
  <w:num w:numId="39" w16cid:durableId="1896692912">
    <w:abstractNumId w:val="21"/>
  </w:num>
  <w:num w:numId="40" w16cid:durableId="1193811372">
    <w:abstractNumId w:val="16"/>
  </w:num>
  <w:num w:numId="41" w16cid:durableId="1846094806">
    <w:abstractNumId w:val="39"/>
  </w:num>
  <w:num w:numId="42" w16cid:durableId="4530277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8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5B8"/>
    <w:rsid w:val="0007053D"/>
    <w:rsid w:val="00077664"/>
    <w:rsid w:val="000B7EA7"/>
    <w:rsid w:val="00112E1E"/>
    <w:rsid w:val="001533BA"/>
    <w:rsid w:val="001A2E85"/>
    <w:rsid w:val="001C2C6E"/>
    <w:rsid w:val="002368E9"/>
    <w:rsid w:val="002A1D01"/>
    <w:rsid w:val="002C55B8"/>
    <w:rsid w:val="003854AC"/>
    <w:rsid w:val="00387D77"/>
    <w:rsid w:val="0039319E"/>
    <w:rsid w:val="00492E71"/>
    <w:rsid w:val="004A1D59"/>
    <w:rsid w:val="004A30A0"/>
    <w:rsid w:val="004D5E4D"/>
    <w:rsid w:val="00506E81"/>
    <w:rsid w:val="00545C39"/>
    <w:rsid w:val="00557364"/>
    <w:rsid w:val="00597C6D"/>
    <w:rsid w:val="00645252"/>
    <w:rsid w:val="006527EA"/>
    <w:rsid w:val="0066382E"/>
    <w:rsid w:val="006663A1"/>
    <w:rsid w:val="006C5DAB"/>
    <w:rsid w:val="006D3D74"/>
    <w:rsid w:val="00737D8A"/>
    <w:rsid w:val="00775BFA"/>
    <w:rsid w:val="0083569A"/>
    <w:rsid w:val="008459A1"/>
    <w:rsid w:val="00876ECE"/>
    <w:rsid w:val="008831A0"/>
    <w:rsid w:val="008F6495"/>
    <w:rsid w:val="00900E46"/>
    <w:rsid w:val="00903AC6"/>
    <w:rsid w:val="00906D4D"/>
    <w:rsid w:val="00977A97"/>
    <w:rsid w:val="00997804"/>
    <w:rsid w:val="009B3EFE"/>
    <w:rsid w:val="009D1AED"/>
    <w:rsid w:val="00A455B7"/>
    <w:rsid w:val="00A54118"/>
    <w:rsid w:val="00A54B75"/>
    <w:rsid w:val="00A9204E"/>
    <w:rsid w:val="00B22809"/>
    <w:rsid w:val="00B302D2"/>
    <w:rsid w:val="00B86E6A"/>
    <w:rsid w:val="00BA4DA0"/>
    <w:rsid w:val="00BE73BF"/>
    <w:rsid w:val="00C262A3"/>
    <w:rsid w:val="00C76D01"/>
    <w:rsid w:val="00C90D70"/>
    <w:rsid w:val="00CD0F16"/>
    <w:rsid w:val="00CD2489"/>
    <w:rsid w:val="00D43FB6"/>
    <w:rsid w:val="00D646CE"/>
    <w:rsid w:val="00DB461B"/>
    <w:rsid w:val="00DF75AB"/>
    <w:rsid w:val="00E04A03"/>
    <w:rsid w:val="00E36115"/>
    <w:rsid w:val="00ED12CE"/>
    <w:rsid w:val="00F140CA"/>
    <w:rsid w:val="00F63B08"/>
    <w:rsid w:val="00FA61A2"/>
    <w:rsid w:val="00FD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2ED81"/>
  <w15:chartTrackingRefBased/>
  <w15:docId w15:val="{99F31E5A-A89A-42A9-8934-A719AF876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  <w:style w:type="paragraph" w:styleId="ListParagraph">
    <w:name w:val="List Paragraph"/>
    <w:basedOn w:val="Normal"/>
    <w:uiPriority w:val="34"/>
    <w:unhideWhenUsed/>
    <w:qFormat/>
    <w:rsid w:val="006C5DAB"/>
    <w:pPr>
      <w:ind w:left="720"/>
      <w:contextualSpacing/>
    </w:pPr>
  </w:style>
  <w:style w:type="paragraph" w:styleId="NoSpacing">
    <w:name w:val="No Spacing"/>
    <w:uiPriority w:val="1"/>
    <w:qFormat/>
    <w:rsid w:val="00CD0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sourceforge.net/projects/win32diskimager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sdcard.org/downloads/formatter/sd-memory-card-formatter-for-windows-download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\AppData\Local\Microsoft\Office\16.0\DTS\en-US%7b6ED1E787-2CAC-44F0-BBDE-512C760A8E04%7d\%7b948BD3BD-1380-49A1-8F8A-DE0E094B7A0C%7dTF2de6fc23-48e8-448b-960e-1bdc6e9248ab4ef8d1ac_win32-7424dd8ab5e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150071F1-EA80-4794-AD7A-CA69A2E78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{948BD3BD-1380-49A1-8F8A-DE0E094B7A0C}TF2de6fc23-48e8-448b-960e-1bdc6e9248ab4ef8d1ac_win32-7424dd8ab5ea.dotx</Template>
  <TotalTime>351</TotalTime>
  <Pages>1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Randolph Bogdan</dc:creator>
  <cp:keywords/>
  <dc:description/>
  <cp:lastModifiedBy>Randolph Bogdan</cp:lastModifiedBy>
  <cp:revision>29</cp:revision>
  <dcterms:created xsi:type="dcterms:W3CDTF">2026-01-25T21:17:00Z</dcterms:created>
  <dcterms:modified xsi:type="dcterms:W3CDTF">2026-02-24T15:41:00Z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